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0038" w:rsidRDefault="008C0038"/>
    <w:tbl>
      <w:tblPr>
        <w:tblStyle w:val="Tabela-Siatka"/>
        <w:tblW w:w="5870" w:type="dxa"/>
        <w:tblInd w:w="4390" w:type="dxa"/>
        <w:tblLook w:val="04A0" w:firstRow="1" w:lastRow="0" w:firstColumn="1" w:lastColumn="0" w:noHBand="0" w:noVBand="1"/>
      </w:tblPr>
      <w:tblGrid>
        <w:gridCol w:w="3260"/>
        <w:gridCol w:w="2610"/>
      </w:tblGrid>
      <w:tr w:rsidR="0097624A" w:rsidTr="00EE1093">
        <w:tc>
          <w:tcPr>
            <w:tcW w:w="5870" w:type="dxa"/>
            <w:gridSpan w:val="2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ADNOTACJE POWIATOWEGO URZĘDU PRACY: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97624A">
            <w:pPr>
              <w:rPr>
                <w:rFonts w:ascii="Arial" w:hAnsi="Arial" w:cs="Arial"/>
                <w:sz w:val="18"/>
                <w:szCs w:val="18"/>
              </w:rPr>
            </w:pPr>
            <w:r w:rsidRPr="00D443E9">
              <w:rPr>
                <w:rFonts w:ascii="Arial" w:hAnsi="Arial" w:cs="Arial"/>
                <w:sz w:val="18"/>
                <w:szCs w:val="18"/>
              </w:rPr>
              <w:t>Wpisano do rejestru wniosków pod nr: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D443E9" w:rsidRDefault="00B3606A" w:rsidP="00EE109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WnRP</w:t>
            </w:r>
            <w:proofErr w:type="spellEnd"/>
            <w:r w:rsidR="00D443E9">
              <w:rPr>
                <w:rFonts w:ascii="Arial" w:hAnsi="Arial" w:cs="Arial"/>
              </w:rPr>
              <w:t>/2</w:t>
            </w:r>
            <w:r w:rsidR="00EE1093">
              <w:rPr>
                <w:rFonts w:ascii="Arial" w:hAnsi="Arial" w:cs="Arial"/>
              </w:rPr>
              <w:t>6</w:t>
            </w:r>
            <w:r w:rsidR="0097624A" w:rsidRPr="00D443E9">
              <w:rPr>
                <w:rFonts w:ascii="Arial" w:hAnsi="Arial" w:cs="Arial"/>
              </w:rPr>
              <w:t>/</w:t>
            </w:r>
          </w:p>
        </w:tc>
      </w:tr>
      <w:tr w:rsidR="0097624A" w:rsidTr="00EE1093">
        <w:tc>
          <w:tcPr>
            <w:tcW w:w="3260" w:type="dxa"/>
            <w:shd w:val="clear" w:color="auto" w:fill="E7E6E6" w:themeFill="background2"/>
          </w:tcPr>
          <w:p w:rsidR="0097624A" w:rsidRPr="00D443E9" w:rsidRDefault="00EE1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wpływu</w:t>
            </w:r>
          </w:p>
        </w:tc>
        <w:tc>
          <w:tcPr>
            <w:tcW w:w="2610" w:type="dxa"/>
            <w:shd w:val="clear" w:color="auto" w:fill="E7E6E6" w:themeFill="background2"/>
          </w:tcPr>
          <w:p w:rsidR="0097624A" w:rsidRPr="0097624A" w:rsidRDefault="0097624A">
            <w:pPr>
              <w:rPr>
                <w:rFonts w:asciiTheme="minorHAnsi" w:hAnsiTheme="minorHAnsi" w:cstheme="minorHAnsi"/>
              </w:rPr>
            </w:pPr>
          </w:p>
        </w:tc>
      </w:tr>
    </w:tbl>
    <w:p w:rsidR="002D3974" w:rsidRDefault="002D3974"/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426"/>
        <w:gridCol w:w="374"/>
        <w:gridCol w:w="55"/>
        <w:gridCol w:w="271"/>
        <w:gridCol w:w="299"/>
        <w:gridCol w:w="276"/>
        <w:gridCol w:w="284"/>
        <w:gridCol w:w="16"/>
        <w:gridCol w:w="118"/>
        <w:gridCol w:w="141"/>
        <w:gridCol w:w="344"/>
        <w:gridCol w:w="84"/>
        <w:gridCol w:w="152"/>
        <w:gridCol w:w="267"/>
        <w:gridCol w:w="143"/>
        <w:gridCol w:w="157"/>
        <w:gridCol w:w="292"/>
        <w:gridCol w:w="236"/>
        <w:gridCol w:w="178"/>
        <w:gridCol w:w="58"/>
        <w:gridCol w:w="220"/>
        <w:gridCol w:w="20"/>
        <w:gridCol w:w="214"/>
        <w:gridCol w:w="169"/>
        <w:gridCol w:w="26"/>
        <w:gridCol w:w="38"/>
        <w:gridCol w:w="281"/>
        <w:gridCol w:w="303"/>
        <w:gridCol w:w="258"/>
        <w:gridCol w:w="27"/>
        <w:gridCol w:w="152"/>
        <w:gridCol w:w="163"/>
        <w:gridCol w:w="241"/>
        <w:gridCol w:w="240"/>
        <w:gridCol w:w="140"/>
        <w:gridCol w:w="19"/>
        <w:gridCol w:w="156"/>
        <w:gridCol w:w="124"/>
        <w:gridCol w:w="112"/>
        <w:gridCol w:w="305"/>
        <w:gridCol w:w="315"/>
        <w:gridCol w:w="110"/>
        <w:gridCol w:w="161"/>
        <w:gridCol w:w="270"/>
        <w:gridCol w:w="330"/>
        <w:gridCol w:w="55"/>
        <w:gridCol w:w="186"/>
        <w:gridCol w:w="255"/>
        <w:gridCol w:w="285"/>
        <w:gridCol w:w="293"/>
      </w:tblGrid>
      <w:tr w:rsidR="00734AC4" w:rsidTr="00F02E3F">
        <w:tc>
          <w:tcPr>
            <w:tcW w:w="10201" w:type="dxa"/>
            <w:gridSpan w:val="51"/>
            <w:shd w:val="clear" w:color="auto" w:fill="E7E6E6" w:themeFill="background2"/>
          </w:tcPr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>W N I O S E K</w:t>
            </w:r>
          </w:p>
          <w:p w:rsidR="00734AC4" w:rsidRPr="00D443E9" w:rsidRDefault="00734AC4" w:rsidP="00734A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D443E9">
              <w:rPr>
                <w:rFonts w:ascii="Arial" w:hAnsi="Arial" w:cs="Arial"/>
                <w:b/>
                <w:sz w:val="24"/>
              </w:rPr>
              <w:t xml:space="preserve">O ORGANIZACJĘ STANOWISK PRACY W </w:t>
            </w:r>
            <w:r w:rsidR="00413207">
              <w:rPr>
                <w:rFonts w:ascii="Arial" w:hAnsi="Arial" w:cs="Arial"/>
                <w:b/>
                <w:sz w:val="24"/>
              </w:rPr>
              <w:t xml:space="preserve">RAMACH </w:t>
            </w:r>
            <w:r w:rsidR="00B3606A">
              <w:rPr>
                <w:rFonts w:ascii="Arial" w:hAnsi="Arial" w:cs="Arial"/>
                <w:b/>
                <w:sz w:val="24"/>
              </w:rPr>
              <w:t>ROBÓT PUBLICZNYCH</w:t>
            </w:r>
          </w:p>
          <w:p w:rsidR="00734AC4" w:rsidRPr="007B4CE7" w:rsidRDefault="00734AC4" w:rsidP="00734AC4">
            <w:pPr>
              <w:jc w:val="center"/>
              <w:rPr>
                <w:rFonts w:asciiTheme="minorHAnsi" w:hAnsiTheme="minorHAnsi" w:cstheme="minorHAnsi"/>
              </w:rPr>
            </w:pPr>
          </w:p>
          <w:p w:rsidR="00734AC4" w:rsidRPr="009E1A09" w:rsidRDefault="00734AC4" w:rsidP="009E1A09">
            <w:pPr>
              <w:pStyle w:val="Defaul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E1A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 zasadach określonych w art. </w:t>
            </w:r>
            <w:r w:rsidR="00AF155F" w:rsidRPr="009E1A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9E1A09" w:rsidRPr="009E1A09">
              <w:rPr>
                <w:rFonts w:ascii="Arial" w:hAnsi="Arial" w:cs="Arial"/>
                <w:b/>
                <w:i/>
                <w:sz w:val="20"/>
                <w:szCs w:val="20"/>
              </w:rPr>
              <w:t>136</w:t>
            </w:r>
            <w:r w:rsidR="00CC7230" w:rsidRPr="009E1A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137-139 </w:t>
            </w:r>
            <w:r w:rsidRPr="009E1A09">
              <w:rPr>
                <w:rFonts w:ascii="Arial" w:hAnsi="Arial" w:cs="Arial"/>
                <w:b/>
                <w:i/>
                <w:sz w:val="20"/>
                <w:szCs w:val="20"/>
              </w:rPr>
              <w:t>ustawy z dnia 20 marca 2025</w:t>
            </w:r>
            <w:r w:rsidR="00583E9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E1A09">
              <w:rPr>
                <w:rFonts w:ascii="Arial" w:hAnsi="Arial" w:cs="Arial"/>
                <w:b/>
                <w:i/>
                <w:sz w:val="20"/>
                <w:szCs w:val="20"/>
              </w:rPr>
              <w:t>r. o rynku pracy i służbach zatrudnienia</w:t>
            </w:r>
            <w:r w:rsidR="00CC7230" w:rsidRPr="009E1A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</w:t>
            </w:r>
            <w:r w:rsidR="009E1A09" w:rsidRPr="009E1A0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art. 11 ustawy </w:t>
            </w:r>
            <w:r w:rsidR="009E1A09" w:rsidRPr="009E1A09">
              <w:rPr>
                <w:rFonts w:ascii="Arial" w:hAnsi="Arial" w:cs="Arial"/>
                <w:b/>
                <w:sz w:val="20"/>
                <w:szCs w:val="20"/>
              </w:rPr>
              <w:t xml:space="preserve">z dnia 27 sierpnia 1997 r. </w:t>
            </w:r>
            <w:r w:rsidR="009E1A09" w:rsidRPr="009E1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rehabilitacji zawodowej i społecznej oraz zatrudnianiu osób niepełnosprawnych </w:t>
            </w:r>
            <w:r w:rsidR="009E1A0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9E1A09" w:rsidRPr="009E1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C7230" w:rsidRPr="009E1A09">
              <w:rPr>
                <w:rFonts w:ascii="Arial" w:hAnsi="Arial" w:cs="Arial"/>
                <w:b/>
                <w:i/>
                <w:sz w:val="20"/>
                <w:szCs w:val="20"/>
              </w:rPr>
              <w:t>ustawy z dnia 30 kwietnia 2004 r. o postepowaniu w sprawach dotyczących pomocy publicznej.</w:t>
            </w:r>
          </w:p>
        </w:tc>
      </w:tr>
      <w:tr w:rsidR="009D66FE" w:rsidTr="00F02E3F">
        <w:tc>
          <w:tcPr>
            <w:tcW w:w="10201" w:type="dxa"/>
            <w:gridSpan w:val="51"/>
            <w:shd w:val="clear" w:color="auto" w:fill="E7E6E6" w:themeFill="background2"/>
          </w:tcPr>
          <w:p w:rsidR="009D66FE" w:rsidRPr="00D443E9" w:rsidRDefault="009D66FE" w:rsidP="00734AC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Wniosek należy wypełnić komputerowo, przy wypełnianiu zaznaczyć właściwy kwadrat znakiem </w:t>
            </w:r>
            <w:r w:rsidRPr="009D66FE">
              <w:rPr>
                <w:rFonts w:ascii="Arial" w:hAnsi="Arial" w:cs="Arial"/>
                <w:b/>
              </w:rPr>
              <w:t>X</w:t>
            </w:r>
            <w:r w:rsidR="00383283">
              <w:rPr>
                <w:rFonts w:ascii="Arial" w:hAnsi="Arial" w:cs="Arial"/>
                <w:b/>
              </w:rPr>
              <w:t>.</w:t>
            </w:r>
          </w:p>
        </w:tc>
      </w:tr>
      <w:tr w:rsidR="00734AC4" w:rsidTr="00F02E3F">
        <w:tc>
          <w:tcPr>
            <w:tcW w:w="10201" w:type="dxa"/>
            <w:gridSpan w:val="51"/>
            <w:shd w:val="clear" w:color="auto" w:fill="E7E6E6" w:themeFill="background2"/>
          </w:tcPr>
          <w:p w:rsidR="00734AC4" w:rsidRPr="00A0155C" w:rsidRDefault="00E83BE4" w:rsidP="00734AC4">
            <w:pPr>
              <w:jc w:val="both"/>
              <w:rPr>
                <w:i/>
              </w:rPr>
            </w:pPr>
            <w:r>
              <w:rPr>
                <w:i/>
              </w:rPr>
              <w:t>Wnioskującym</w:t>
            </w:r>
            <w:r w:rsidR="00A0155C" w:rsidRPr="00A0155C">
              <w:rPr>
                <w:i/>
              </w:rPr>
              <w:t xml:space="preserve"> jest:</w:t>
            </w:r>
          </w:p>
          <w:p w:rsidR="00A0155C" w:rsidRPr="00A0155C" w:rsidRDefault="00207E01" w:rsidP="00734AC4">
            <w:pPr>
              <w:jc w:val="both"/>
              <w:rPr>
                <w:i/>
              </w:rPr>
            </w:pPr>
            <w:sdt>
              <w:sdtPr>
                <w:id w:val="64293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0155C" w:rsidRPr="00A0155C">
              <w:t xml:space="preserve"> </w:t>
            </w:r>
            <w:r w:rsidR="00A0155C" w:rsidRPr="00A0155C">
              <w:rPr>
                <w:i/>
              </w:rPr>
              <w:t xml:space="preserve">podmiot, który </w:t>
            </w:r>
            <w:r w:rsidR="00A0155C" w:rsidRPr="009E1A09">
              <w:rPr>
                <w:b/>
                <w:i/>
              </w:rPr>
              <w:t>nie jest</w:t>
            </w:r>
            <w:r w:rsidR="00A0155C" w:rsidRPr="00A0155C">
              <w:rPr>
                <w:i/>
              </w:rPr>
              <w:t xml:space="preserve"> </w:t>
            </w:r>
            <w:r w:rsidR="00A0155C" w:rsidRPr="0097793F">
              <w:rPr>
                <w:b/>
                <w:i/>
              </w:rPr>
              <w:t>beneficjentem</w:t>
            </w:r>
            <w:r w:rsidR="00A0155C" w:rsidRPr="00A0155C">
              <w:rPr>
                <w:i/>
              </w:rPr>
              <w:t xml:space="preserve"> pomocy publicznej w rozumieniu ustawy z dnia 30 kwietnia 2004 roku o postepowaniu w sprawach dotyczących pomocy publicznej</w:t>
            </w:r>
          </w:p>
          <w:p w:rsidR="00A0155C" w:rsidRPr="00A0155C" w:rsidRDefault="00207E01" w:rsidP="00A0155C">
            <w:pPr>
              <w:jc w:val="both"/>
              <w:rPr>
                <w:i/>
              </w:rPr>
            </w:pPr>
            <w:sdt>
              <w:sdtPr>
                <w:rPr>
                  <w:i/>
                </w:rPr>
                <w:id w:val="-1413391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155C" w:rsidRPr="00A0155C">
                  <w:rPr>
                    <w:rFonts w:ascii="Segoe UI Symbol" w:eastAsia="MS Gothic" w:hAnsi="Segoe UI Symbol" w:cs="Segoe UI Symbol"/>
                    <w:i/>
                  </w:rPr>
                  <w:t>☐</w:t>
                </w:r>
              </w:sdtContent>
            </w:sdt>
            <w:r w:rsidR="00A0155C" w:rsidRPr="00A0155C">
              <w:rPr>
                <w:i/>
              </w:rPr>
              <w:t xml:space="preserve"> podmiot </w:t>
            </w:r>
            <w:r w:rsidR="00A0155C" w:rsidRPr="009E1A09">
              <w:rPr>
                <w:b/>
                <w:i/>
              </w:rPr>
              <w:t xml:space="preserve">będący </w:t>
            </w:r>
            <w:r w:rsidR="00A0155C" w:rsidRPr="0097793F">
              <w:rPr>
                <w:b/>
                <w:i/>
              </w:rPr>
              <w:t>beneficjentem</w:t>
            </w:r>
            <w:r w:rsidR="00A0155C" w:rsidRPr="00A0155C">
              <w:rPr>
                <w:i/>
              </w:rPr>
              <w:t xml:space="preserve"> pomocy publicznej w rozumieniu</w:t>
            </w:r>
            <w:r w:rsidR="00C415B7">
              <w:rPr>
                <w:i/>
              </w:rPr>
              <w:t xml:space="preserve"> ustawy z dnia 30 kwietnia 2004</w:t>
            </w:r>
            <w:r w:rsidR="00A0155C" w:rsidRPr="00A0155C">
              <w:rPr>
                <w:i/>
              </w:rPr>
              <w:t xml:space="preserve"> roku o postepowaniu w sprawach dotyczących pomocy publicznej</w:t>
            </w:r>
          </w:p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442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34AC4">
              <w:rPr>
                <w:rFonts w:ascii="Arial" w:hAnsi="Arial" w:cs="Arial"/>
                <w:b/>
                <w:sz w:val="22"/>
                <w:szCs w:val="22"/>
              </w:rPr>
              <w:t>I</w:t>
            </w:r>
          </w:p>
        </w:tc>
        <w:tc>
          <w:tcPr>
            <w:tcW w:w="9639" w:type="dxa"/>
            <w:gridSpan w:val="50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ZAKŁADU PRACY</w:t>
            </w:r>
          </w:p>
        </w:tc>
      </w:tr>
      <w:tr w:rsidR="007F473F" w:rsidTr="00571C8B">
        <w:trPr>
          <w:trHeight w:val="900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 w:rsidRPr="00734AC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9E1A09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 xml:space="preserve">Nazwa </w:t>
            </w:r>
            <w:r w:rsidR="009E1A09">
              <w:rPr>
                <w:rFonts w:ascii="Arial" w:hAnsi="Arial" w:cs="Arial"/>
              </w:rPr>
              <w:t>organizatora</w:t>
            </w:r>
          </w:p>
        </w:tc>
        <w:tc>
          <w:tcPr>
            <w:tcW w:w="7520" w:type="dxa"/>
            <w:gridSpan w:val="41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2C3EFB">
        <w:trPr>
          <w:trHeight w:val="834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Adres siedziby</w:t>
            </w:r>
          </w:p>
        </w:tc>
        <w:tc>
          <w:tcPr>
            <w:tcW w:w="7520" w:type="dxa"/>
            <w:gridSpan w:val="41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rPr>
          <w:trHeight w:val="695"/>
        </w:trPr>
        <w:tc>
          <w:tcPr>
            <w:tcW w:w="562" w:type="dxa"/>
            <w:shd w:val="clear" w:color="auto" w:fill="E7E6E6" w:themeFill="background2"/>
          </w:tcPr>
          <w:p w:rsidR="00734AC4" w:rsidRPr="00734AC4" w:rsidRDefault="00734AC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734AC4" w:rsidRDefault="00F02E3F" w:rsidP="00734AC4">
            <w:pPr>
              <w:rPr>
                <w:b/>
                <w:sz w:val="24"/>
              </w:rPr>
            </w:pPr>
            <w:r>
              <w:rPr>
                <w:rFonts w:ascii="Arial" w:hAnsi="Arial" w:cs="Arial"/>
              </w:rPr>
              <w:t>Miejsce/a</w:t>
            </w:r>
            <w:r w:rsidR="00734AC4" w:rsidRPr="00EE2B01">
              <w:rPr>
                <w:rFonts w:ascii="Arial" w:hAnsi="Arial" w:cs="Arial"/>
              </w:rPr>
              <w:t xml:space="preserve"> prowadzenia działalności  </w:t>
            </w:r>
          </w:p>
        </w:tc>
        <w:tc>
          <w:tcPr>
            <w:tcW w:w="7520" w:type="dxa"/>
            <w:gridSpan w:val="41"/>
          </w:tcPr>
          <w:p w:rsidR="00734AC4" w:rsidRDefault="00734AC4">
            <w:pPr>
              <w:jc w:val="center"/>
              <w:rPr>
                <w:b/>
                <w:sz w:val="24"/>
              </w:rPr>
            </w:pPr>
          </w:p>
        </w:tc>
      </w:tr>
      <w:tr w:rsidR="009E1A09" w:rsidTr="002C3EFB">
        <w:trPr>
          <w:trHeight w:val="842"/>
        </w:trPr>
        <w:tc>
          <w:tcPr>
            <w:tcW w:w="562" w:type="dxa"/>
            <w:shd w:val="clear" w:color="auto" w:fill="E7E6E6" w:themeFill="background2"/>
          </w:tcPr>
          <w:p w:rsidR="009E1A09" w:rsidRDefault="009E1A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9E1A09" w:rsidRDefault="009E1A09" w:rsidP="00734AC4">
            <w:pPr>
              <w:rPr>
                <w:rFonts w:ascii="Arial" w:hAnsi="Arial" w:cs="Arial"/>
              </w:rPr>
            </w:pPr>
            <w:r w:rsidRPr="009C3A19">
              <w:rPr>
                <w:rFonts w:ascii="Arial" w:hAnsi="Arial" w:cs="Arial"/>
                <w:b/>
              </w:rPr>
              <w:t>Pracodawca</w:t>
            </w:r>
            <w:r>
              <w:rPr>
                <w:rFonts w:ascii="Arial" w:hAnsi="Arial" w:cs="Arial"/>
              </w:rPr>
              <w:t xml:space="preserve"> (jeżeli jest inny niż organizator)</w:t>
            </w:r>
          </w:p>
        </w:tc>
        <w:tc>
          <w:tcPr>
            <w:tcW w:w="7520" w:type="dxa"/>
            <w:gridSpan w:val="41"/>
          </w:tcPr>
          <w:p w:rsidR="009E1A09" w:rsidRDefault="009E1A09">
            <w:pPr>
              <w:jc w:val="center"/>
              <w:rPr>
                <w:b/>
                <w:sz w:val="24"/>
              </w:rPr>
            </w:pPr>
          </w:p>
        </w:tc>
      </w:tr>
      <w:tr w:rsidR="009E1A09" w:rsidTr="00571C8B">
        <w:trPr>
          <w:trHeight w:val="695"/>
        </w:trPr>
        <w:tc>
          <w:tcPr>
            <w:tcW w:w="562" w:type="dxa"/>
            <w:shd w:val="clear" w:color="auto" w:fill="E7E6E6" w:themeFill="background2"/>
          </w:tcPr>
          <w:p w:rsidR="009E1A09" w:rsidRDefault="009E1A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9E1A09" w:rsidRDefault="009E1A09" w:rsidP="00734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siedziby pracodawcy</w:t>
            </w:r>
          </w:p>
        </w:tc>
        <w:tc>
          <w:tcPr>
            <w:tcW w:w="7520" w:type="dxa"/>
            <w:gridSpan w:val="41"/>
          </w:tcPr>
          <w:p w:rsidR="009E1A09" w:rsidRDefault="009E1A09">
            <w:pPr>
              <w:jc w:val="center"/>
              <w:rPr>
                <w:b/>
                <w:sz w:val="24"/>
              </w:rPr>
            </w:pPr>
          </w:p>
        </w:tc>
      </w:tr>
      <w:tr w:rsidR="009E1A09" w:rsidTr="00571C8B">
        <w:trPr>
          <w:trHeight w:val="695"/>
        </w:trPr>
        <w:tc>
          <w:tcPr>
            <w:tcW w:w="562" w:type="dxa"/>
            <w:shd w:val="clear" w:color="auto" w:fill="E7E6E6" w:themeFill="background2"/>
          </w:tcPr>
          <w:p w:rsidR="009E1A09" w:rsidRDefault="009E1A0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9E1A09" w:rsidRDefault="009E1A09" w:rsidP="00734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prowadzenia działalności pracodawcy</w:t>
            </w:r>
          </w:p>
        </w:tc>
        <w:tc>
          <w:tcPr>
            <w:tcW w:w="7520" w:type="dxa"/>
            <w:gridSpan w:val="41"/>
          </w:tcPr>
          <w:p w:rsidR="009E1A09" w:rsidRDefault="009E1A09">
            <w:pPr>
              <w:jc w:val="center"/>
              <w:rPr>
                <w:b/>
                <w:sz w:val="24"/>
              </w:rPr>
            </w:pPr>
          </w:p>
        </w:tc>
      </w:tr>
      <w:tr w:rsidR="00583E9A" w:rsidTr="00583E9A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583E9A" w:rsidRPr="00734AC4" w:rsidRDefault="00583E9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583E9A" w:rsidRDefault="00583E9A" w:rsidP="00805391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lang w:val="de-DE"/>
              </w:rPr>
              <w:t>Telefon</w:t>
            </w:r>
            <w:r>
              <w:rPr>
                <w:rFonts w:ascii="Arial" w:hAnsi="Arial" w:cs="Arial"/>
                <w:lang w:val="de-DE"/>
              </w:rPr>
              <w:t>:</w:t>
            </w:r>
          </w:p>
        </w:tc>
        <w:tc>
          <w:tcPr>
            <w:tcW w:w="2506" w:type="dxa"/>
            <w:gridSpan w:val="14"/>
          </w:tcPr>
          <w:p w:rsidR="00583E9A" w:rsidRDefault="00583E9A">
            <w:pPr>
              <w:jc w:val="center"/>
              <w:rPr>
                <w:b/>
                <w:sz w:val="24"/>
              </w:rPr>
            </w:pPr>
          </w:p>
        </w:tc>
        <w:tc>
          <w:tcPr>
            <w:tcW w:w="2038" w:type="dxa"/>
            <w:gridSpan w:val="12"/>
            <w:shd w:val="clear" w:color="auto" w:fill="E7E6E6" w:themeFill="background2"/>
          </w:tcPr>
          <w:p w:rsidR="00583E9A" w:rsidRPr="00583E9A" w:rsidRDefault="00583E9A">
            <w:pPr>
              <w:jc w:val="center"/>
              <w:rPr>
                <w:sz w:val="24"/>
              </w:rPr>
            </w:pPr>
            <w:r w:rsidRPr="00583E9A">
              <w:rPr>
                <w:sz w:val="24"/>
              </w:rPr>
              <w:t>e-mail:</w:t>
            </w:r>
          </w:p>
        </w:tc>
        <w:tc>
          <w:tcPr>
            <w:tcW w:w="2976" w:type="dxa"/>
            <w:gridSpan w:val="15"/>
          </w:tcPr>
          <w:p w:rsidR="00583E9A" w:rsidRDefault="00583E9A">
            <w:pPr>
              <w:jc w:val="center"/>
              <w:rPr>
                <w:b/>
                <w:sz w:val="24"/>
              </w:rPr>
            </w:pPr>
          </w:p>
        </w:tc>
      </w:tr>
      <w:tr w:rsidR="00874968" w:rsidTr="0096047E">
        <w:trPr>
          <w:trHeight w:val="409"/>
        </w:trPr>
        <w:tc>
          <w:tcPr>
            <w:tcW w:w="562" w:type="dxa"/>
            <w:shd w:val="clear" w:color="auto" w:fill="E7E6E6" w:themeFill="background2"/>
          </w:tcPr>
          <w:p w:rsidR="00874968" w:rsidRDefault="0087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19" w:type="dxa"/>
            <w:gridSpan w:val="9"/>
            <w:shd w:val="clear" w:color="auto" w:fill="E7E6E6" w:themeFill="background2"/>
          </w:tcPr>
          <w:p w:rsidR="00874968" w:rsidRDefault="00874968" w:rsidP="00805391">
            <w:pPr>
              <w:rPr>
                <w:rFonts w:ascii="Arial" w:hAnsi="Arial" w:cs="Arial"/>
              </w:rPr>
            </w:pPr>
            <w:r w:rsidRPr="00571C8B">
              <w:rPr>
                <w:rFonts w:ascii="Arial" w:hAnsi="Arial" w:cs="Arial"/>
              </w:rPr>
              <w:t>Adres do e-doręczeń </w:t>
            </w:r>
            <w:r>
              <w:rPr>
                <w:rFonts w:ascii="Arial" w:hAnsi="Arial" w:cs="Arial"/>
              </w:rPr>
              <w:t xml:space="preserve">       </w:t>
            </w:r>
            <w:r w:rsidRPr="00571C8B">
              <w:rPr>
                <w:rFonts w:ascii="Arial" w:hAnsi="Arial" w:cs="Arial"/>
              </w:rPr>
              <w:t>AE:</w:t>
            </w:r>
          </w:p>
          <w:p w:rsidR="00874968" w:rsidRPr="00571C8B" w:rsidRDefault="00874968" w:rsidP="00805391">
            <w:pPr>
              <w:rPr>
                <w:rFonts w:ascii="Arial" w:hAnsi="Arial" w:cs="Arial"/>
                <w:lang w:val="de-DE"/>
              </w:rPr>
            </w:pPr>
            <w:r w:rsidRPr="00571C8B">
              <w:rPr>
                <w:rFonts w:ascii="Arial" w:hAnsi="Arial" w:cs="Arial"/>
              </w:rPr>
              <w:t>(jeśli posiada)</w:t>
            </w:r>
          </w:p>
        </w:tc>
        <w:tc>
          <w:tcPr>
            <w:tcW w:w="3760" w:type="dxa"/>
            <w:gridSpan w:val="22"/>
          </w:tcPr>
          <w:p w:rsidR="00874968" w:rsidRDefault="00874968" w:rsidP="009E1A09">
            <w:pPr>
              <w:rPr>
                <w:b/>
                <w:sz w:val="24"/>
              </w:rPr>
            </w:pPr>
            <w:r w:rsidRPr="009E1A09">
              <w:rPr>
                <w:sz w:val="24"/>
              </w:rPr>
              <w:t>Organizator</w:t>
            </w:r>
            <w:r>
              <w:rPr>
                <w:b/>
                <w:sz w:val="24"/>
              </w:rPr>
              <w:t xml:space="preserve"> </w:t>
            </w:r>
          </w:p>
          <w:p w:rsidR="00874968" w:rsidRDefault="00874968" w:rsidP="009E1A0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AE:</w:t>
            </w:r>
          </w:p>
        </w:tc>
        <w:tc>
          <w:tcPr>
            <w:tcW w:w="3760" w:type="dxa"/>
            <w:gridSpan w:val="19"/>
          </w:tcPr>
          <w:p w:rsidR="00874968" w:rsidRDefault="00874968" w:rsidP="009E1A09">
            <w:pPr>
              <w:rPr>
                <w:sz w:val="24"/>
              </w:rPr>
            </w:pPr>
            <w:r w:rsidRPr="009E1A09">
              <w:rPr>
                <w:sz w:val="24"/>
              </w:rPr>
              <w:t>Pracodawca</w:t>
            </w:r>
          </w:p>
          <w:p w:rsidR="00874968" w:rsidRDefault="00874968" w:rsidP="009E1A09">
            <w:pPr>
              <w:rPr>
                <w:b/>
                <w:sz w:val="24"/>
              </w:rPr>
            </w:pPr>
            <w:r w:rsidRPr="009E1A09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AE:</w:t>
            </w:r>
          </w:p>
        </w:tc>
      </w:tr>
      <w:tr w:rsidR="007F473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734AC4" w:rsidRPr="00734AC4" w:rsidRDefault="0087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2260" w:type="dxa"/>
            <w:gridSpan w:val="10"/>
            <w:shd w:val="clear" w:color="auto" w:fill="E7E6E6" w:themeFill="background2"/>
          </w:tcPr>
          <w:p w:rsidR="00734AC4" w:rsidRDefault="00734AC4" w:rsidP="00734AC4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Osoba/y upoważniona/e do podpisania umowy zgodnie z (zaznaczyć właściwą odpowiedź)</w:t>
            </w:r>
          </w:p>
        </w:tc>
        <w:tc>
          <w:tcPr>
            <w:tcW w:w="990" w:type="dxa"/>
            <w:gridSpan w:val="5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CEIDG</w:t>
            </w:r>
          </w:p>
        </w:tc>
        <w:sdt>
          <w:sdtPr>
            <w:rPr>
              <w:rFonts w:ascii="Arial" w:hAnsi="Arial" w:cs="Arial"/>
            </w:rPr>
            <w:id w:val="13916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63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745" w:type="dxa"/>
            <w:gridSpan w:val="7"/>
            <w:shd w:val="clear" w:color="auto" w:fill="E7E6E6" w:themeFill="background2"/>
          </w:tcPr>
          <w:p w:rsidR="00734AC4" w:rsidRPr="00D5323F" w:rsidRDefault="00734AC4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KRS</w:t>
            </w:r>
          </w:p>
        </w:tc>
        <w:sdt>
          <w:sdtPr>
            <w:rPr>
              <w:rFonts w:ascii="Arial" w:hAnsi="Arial" w:cs="Arial"/>
            </w:rPr>
            <w:id w:val="278075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3"/>
              </w:tcPr>
              <w:p w:rsidR="00734AC4" w:rsidRPr="00D5323F" w:rsidRDefault="00D5323F">
                <w:pPr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262" w:type="dxa"/>
            <w:gridSpan w:val="9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Umowa s.c.</w:t>
            </w:r>
          </w:p>
        </w:tc>
        <w:sdt>
          <w:sdtPr>
            <w:rPr>
              <w:rFonts w:ascii="Arial" w:hAnsi="Arial" w:cs="Arial"/>
            </w:rPr>
            <w:id w:val="138421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2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16" w:type="dxa"/>
            <w:gridSpan w:val="4"/>
            <w:shd w:val="clear" w:color="auto" w:fill="E7E6E6" w:themeFill="background2"/>
          </w:tcPr>
          <w:p w:rsidR="00734AC4" w:rsidRPr="00D5323F" w:rsidRDefault="00D5323F">
            <w:pPr>
              <w:jc w:val="center"/>
              <w:rPr>
                <w:rFonts w:ascii="Arial" w:hAnsi="Arial" w:cs="Arial"/>
              </w:rPr>
            </w:pPr>
            <w:r w:rsidRPr="00D5323F">
              <w:rPr>
                <w:rFonts w:ascii="Arial" w:hAnsi="Arial" w:cs="Arial"/>
              </w:rPr>
              <w:t>Inne</w:t>
            </w:r>
          </w:p>
        </w:tc>
        <w:sdt>
          <w:sdtPr>
            <w:rPr>
              <w:rFonts w:ascii="Arial" w:hAnsi="Arial" w:cs="Arial"/>
            </w:rPr>
            <w:id w:val="-36113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9" w:type="dxa"/>
                <w:gridSpan w:val="4"/>
              </w:tcPr>
              <w:p w:rsidR="00734AC4" w:rsidRDefault="00D5323F">
                <w:pPr>
                  <w:jc w:val="center"/>
                  <w:rPr>
                    <w:b/>
                    <w:sz w:val="24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D5323F" w:rsidTr="00583E9A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272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976" w:type="dxa"/>
            <w:gridSpan w:val="15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D5323F" w:rsidTr="00583E9A">
        <w:tc>
          <w:tcPr>
            <w:tcW w:w="2547" w:type="dxa"/>
            <w:gridSpan w:val="8"/>
            <w:shd w:val="clear" w:color="auto" w:fill="E7E6E6" w:themeFill="background2"/>
          </w:tcPr>
          <w:p w:rsidR="00D5323F" w:rsidRPr="00EE2B01" w:rsidRDefault="00D5323F" w:rsidP="00D5323F">
            <w:pPr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406" w:type="dxa"/>
            <w:gridSpan w:val="14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2272" w:type="dxa"/>
            <w:gridSpan w:val="14"/>
            <w:shd w:val="clear" w:color="auto" w:fill="E7E6E6" w:themeFill="background2"/>
          </w:tcPr>
          <w:p w:rsidR="00D5323F" w:rsidRDefault="00D532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stanowisko</w:t>
            </w:r>
          </w:p>
        </w:tc>
        <w:tc>
          <w:tcPr>
            <w:tcW w:w="2976" w:type="dxa"/>
            <w:gridSpan w:val="15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AF155F" w:rsidTr="00571C8B">
        <w:tc>
          <w:tcPr>
            <w:tcW w:w="562" w:type="dxa"/>
            <w:shd w:val="clear" w:color="auto" w:fill="E7E6E6" w:themeFill="background2"/>
          </w:tcPr>
          <w:p w:rsidR="00D5323F" w:rsidRDefault="00D5323F">
            <w:pPr>
              <w:jc w:val="center"/>
              <w:rPr>
                <w:rFonts w:ascii="Arial" w:hAnsi="Arial" w:cs="Arial"/>
                <w:b/>
              </w:rPr>
            </w:pPr>
          </w:p>
          <w:p w:rsidR="00D5323F" w:rsidRPr="00D5323F" w:rsidRDefault="0087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2688" w:type="dxa"/>
            <w:gridSpan w:val="12"/>
            <w:shd w:val="clear" w:color="auto" w:fill="E7E6E6" w:themeFill="background2"/>
          </w:tcPr>
          <w:p w:rsidR="00C415B7" w:rsidRDefault="00D5323F" w:rsidP="00D5323F">
            <w:pPr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 xml:space="preserve">Osoba upoważniona do reprezentacji </w:t>
            </w:r>
            <w:r w:rsidR="00C415B7">
              <w:rPr>
                <w:rFonts w:ascii="Arial" w:hAnsi="Arial" w:cs="Arial"/>
              </w:rPr>
              <w:t xml:space="preserve">oraz składania rozliczeń  do refundacji za </w:t>
            </w:r>
            <w:r w:rsidR="00B3606A">
              <w:rPr>
                <w:rFonts w:ascii="Arial" w:hAnsi="Arial" w:cs="Arial"/>
              </w:rPr>
              <w:t>roboty publiczne</w:t>
            </w:r>
          </w:p>
          <w:p w:rsidR="00D5323F" w:rsidRDefault="00D5323F" w:rsidP="00D5323F">
            <w:pPr>
              <w:rPr>
                <w:b/>
                <w:sz w:val="24"/>
              </w:rPr>
            </w:pPr>
            <w:r w:rsidRPr="00EE2B01">
              <w:rPr>
                <w:rFonts w:ascii="Arial" w:hAnsi="Arial" w:cs="Arial"/>
                <w:i/>
              </w:rPr>
              <w:t>(stosowne pełnomocnictwo</w:t>
            </w:r>
            <w:r>
              <w:rPr>
                <w:rFonts w:ascii="Arial" w:hAnsi="Arial" w:cs="Arial"/>
                <w:i/>
              </w:rPr>
              <w:t>)</w:t>
            </w:r>
          </w:p>
        </w:tc>
        <w:tc>
          <w:tcPr>
            <w:tcW w:w="1703" w:type="dxa"/>
            <w:gridSpan w:val="9"/>
            <w:shd w:val="clear" w:color="auto" w:fill="E7E6E6" w:themeFill="background2"/>
          </w:tcPr>
          <w:p w:rsidR="00D5323F" w:rsidRPr="00EE2B01" w:rsidRDefault="00D5323F" w:rsidP="00D5323F">
            <w:pPr>
              <w:spacing w:before="240"/>
              <w:jc w:val="center"/>
              <w:rPr>
                <w:rFonts w:ascii="Arial" w:hAnsi="Arial" w:cs="Arial"/>
              </w:rPr>
            </w:pPr>
            <w:r w:rsidRPr="00EE2B01">
              <w:rPr>
                <w:rFonts w:ascii="Arial" w:hAnsi="Arial" w:cs="Arial"/>
              </w:rPr>
              <w:t>Nazwisko i imię</w:t>
            </w:r>
          </w:p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  <w:tc>
          <w:tcPr>
            <w:tcW w:w="5248" w:type="dxa"/>
            <w:gridSpan w:val="29"/>
          </w:tcPr>
          <w:p w:rsidR="00D5323F" w:rsidRDefault="00D5323F">
            <w:pPr>
              <w:jc w:val="center"/>
              <w:rPr>
                <w:b/>
                <w:sz w:val="24"/>
              </w:rPr>
            </w:pPr>
          </w:p>
        </w:tc>
      </w:tr>
      <w:tr w:rsidR="007F473F" w:rsidTr="00571C8B">
        <w:trPr>
          <w:trHeight w:val="489"/>
        </w:trPr>
        <w:tc>
          <w:tcPr>
            <w:tcW w:w="562" w:type="dxa"/>
            <w:shd w:val="clear" w:color="auto" w:fill="E7E6E6" w:themeFill="background2"/>
          </w:tcPr>
          <w:p w:rsidR="007F473F" w:rsidRPr="00D5323F" w:rsidRDefault="0087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855" w:type="dxa"/>
            <w:gridSpan w:val="3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NIP</w:t>
            </w:r>
          </w:p>
        </w:tc>
        <w:tc>
          <w:tcPr>
            <w:tcW w:w="3258" w:type="dxa"/>
            <w:gridSpan w:val="16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  <w:tc>
          <w:tcPr>
            <w:tcW w:w="2569" w:type="dxa"/>
            <w:gridSpan w:val="17"/>
            <w:shd w:val="clear" w:color="auto" w:fill="E7E6E6" w:themeFill="background2"/>
          </w:tcPr>
          <w:p w:rsidR="007F473F" w:rsidRDefault="007F473F">
            <w:pPr>
              <w:jc w:val="center"/>
              <w:rPr>
                <w:b/>
                <w:sz w:val="24"/>
              </w:rPr>
            </w:pPr>
            <w:r w:rsidRPr="00EE2B01">
              <w:rPr>
                <w:rFonts w:ascii="Arial" w:hAnsi="Arial" w:cs="Arial"/>
              </w:rPr>
              <w:t>REGON</w:t>
            </w:r>
          </w:p>
        </w:tc>
        <w:tc>
          <w:tcPr>
            <w:tcW w:w="2957" w:type="dxa"/>
            <w:gridSpan w:val="14"/>
          </w:tcPr>
          <w:p w:rsidR="007F473F" w:rsidRDefault="007F473F">
            <w:pPr>
              <w:jc w:val="center"/>
              <w:rPr>
                <w:b/>
                <w:sz w:val="24"/>
              </w:rPr>
            </w:pPr>
          </w:p>
        </w:tc>
      </w:tr>
      <w:tr w:rsidR="00D066DC" w:rsidTr="00571C8B">
        <w:trPr>
          <w:trHeight w:val="479"/>
        </w:trPr>
        <w:tc>
          <w:tcPr>
            <w:tcW w:w="562" w:type="dxa"/>
            <w:vMerge w:val="restart"/>
            <w:shd w:val="clear" w:color="auto" w:fill="E7E6E6" w:themeFill="background2"/>
          </w:tcPr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Default="00D066DC" w:rsidP="00965E47">
            <w:pPr>
              <w:jc w:val="center"/>
              <w:rPr>
                <w:rFonts w:ascii="Arial" w:hAnsi="Arial" w:cs="Arial"/>
                <w:b/>
              </w:rPr>
            </w:pPr>
          </w:p>
          <w:p w:rsidR="00D066DC" w:rsidRPr="007F473F" w:rsidRDefault="00874968" w:rsidP="00965E4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1701" w:type="dxa"/>
            <w:gridSpan w:val="6"/>
            <w:shd w:val="clear" w:color="auto" w:fill="E7E6E6" w:themeFill="background2"/>
          </w:tcPr>
          <w:p w:rsidR="00D066DC" w:rsidRPr="00D066DC" w:rsidRDefault="00D066DC" w:rsidP="00D066DC">
            <w:pPr>
              <w:rPr>
                <w:rFonts w:ascii="Arial" w:hAnsi="Arial" w:cs="Arial"/>
                <w:sz w:val="16"/>
                <w:szCs w:val="16"/>
              </w:rPr>
            </w:pPr>
            <w:r w:rsidRPr="00D066DC">
              <w:rPr>
                <w:rFonts w:ascii="Arial" w:hAnsi="Arial" w:cs="Arial"/>
                <w:sz w:val="16"/>
                <w:szCs w:val="16"/>
              </w:rPr>
              <w:t>Nazwa banku 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066DC">
              <w:rPr>
                <w:rFonts w:ascii="Arial" w:hAnsi="Arial" w:cs="Arial"/>
                <w:sz w:val="16"/>
                <w:szCs w:val="16"/>
              </w:rPr>
              <w:t>nr konta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D066DC">
              <w:rPr>
                <w:rFonts w:ascii="Arial" w:hAnsi="Arial" w:cs="Arial"/>
                <w:sz w:val="16"/>
                <w:szCs w:val="16"/>
              </w:rPr>
              <w:t xml:space="preserve"> na które będą realizowane </w:t>
            </w:r>
            <w:r>
              <w:rPr>
                <w:rFonts w:ascii="Arial" w:hAnsi="Arial" w:cs="Arial"/>
                <w:sz w:val="16"/>
                <w:szCs w:val="16"/>
              </w:rPr>
              <w:t>wypłaty refundacji</w:t>
            </w:r>
          </w:p>
        </w:tc>
        <w:tc>
          <w:tcPr>
            <w:tcW w:w="7938" w:type="dxa"/>
            <w:gridSpan w:val="44"/>
          </w:tcPr>
          <w:p w:rsidR="00D066DC" w:rsidRDefault="00D066DC" w:rsidP="007F473F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D066DC" w:rsidTr="00583E9A">
        <w:trPr>
          <w:trHeight w:val="385"/>
        </w:trPr>
        <w:tc>
          <w:tcPr>
            <w:tcW w:w="562" w:type="dxa"/>
            <w:vMerge/>
            <w:shd w:val="clear" w:color="auto" w:fill="E7E6E6" w:themeFill="background2"/>
          </w:tcPr>
          <w:p w:rsidR="00D066DC" w:rsidRPr="007F473F" w:rsidRDefault="00D066D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shd w:val="clear" w:color="auto" w:fill="E7E6E6" w:themeFill="background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7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26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9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9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4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67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2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83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4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  <w:gridSpan w:val="3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36" w:type="dxa"/>
            <w:gridSpan w:val="2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0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1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70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330" w:type="dxa"/>
            <w:shd w:val="clear" w:color="auto" w:fill="767171" w:themeFill="background2" w:themeFillShade="80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41" w:type="dxa"/>
            <w:gridSpan w:val="2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5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85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  <w:tc>
          <w:tcPr>
            <w:tcW w:w="293" w:type="dxa"/>
          </w:tcPr>
          <w:p w:rsidR="00D066DC" w:rsidRDefault="00D066DC">
            <w:pPr>
              <w:jc w:val="center"/>
              <w:rPr>
                <w:b/>
                <w:sz w:val="24"/>
              </w:rPr>
            </w:pPr>
          </w:p>
        </w:tc>
      </w:tr>
      <w:tr w:rsidR="00AF155F" w:rsidRPr="00AF155F" w:rsidTr="00571C8B">
        <w:trPr>
          <w:trHeight w:val="619"/>
        </w:trPr>
        <w:tc>
          <w:tcPr>
            <w:tcW w:w="562" w:type="dxa"/>
            <w:shd w:val="clear" w:color="auto" w:fill="E7E6E6" w:themeFill="background2"/>
          </w:tcPr>
          <w:p w:rsidR="00AF155F" w:rsidRPr="00AF155F" w:rsidRDefault="00874968" w:rsidP="00AF155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4968"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AF155F" w:rsidP="00AF155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</w:rPr>
              <w:t>Forma organizacyjno-prawna prowadzonej działalności</w:t>
            </w:r>
          </w:p>
        </w:tc>
        <w:tc>
          <w:tcPr>
            <w:tcW w:w="4819" w:type="dxa"/>
            <w:gridSpan w:val="25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F155F" w:rsidRPr="00AF155F" w:rsidTr="00571C8B">
        <w:trPr>
          <w:trHeight w:val="411"/>
        </w:trPr>
        <w:tc>
          <w:tcPr>
            <w:tcW w:w="562" w:type="dxa"/>
            <w:shd w:val="clear" w:color="auto" w:fill="E7E6E6" w:themeFill="background2"/>
          </w:tcPr>
          <w:p w:rsidR="00AF155F" w:rsidRPr="00874968" w:rsidRDefault="00D066DC" w:rsidP="00571C8B">
            <w:pPr>
              <w:jc w:val="center"/>
              <w:rPr>
                <w:rFonts w:ascii="Arial" w:hAnsi="Arial" w:cs="Arial"/>
                <w:b/>
              </w:rPr>
            </w:pPr>
            <w:r w:rsidRPr="00874968">
              <w:rPr>
                <w:rFonts w:ascii="Arial" w:hAnsi="Arial" w:cs="Arial"/>
                <w:b/>
              </w:rPr>
              <w:t>1</w:t>
            </w:r>
            <w:r w:rsidR="00874968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820" w:type="dxa"/>
            <w:gridSpan w:val="25"/>
            <w:shd w:val="clear" w:color="auto" w:fill="E7E6E6" w:themeFill="background2"/>
          </w:tcPr>
          <w:p w:rsidR="00AF155F" w:rsidRPr="00AF155F" w:rsidRDefault="00F02E3F" w:rsidP="00F02E3F">
            <w:pPr>
              <w:rPr>
                <w:rFonts w:ascii="Arial" w:hAnsi="Arial" w:cs="Arial"/>
                <w:b/>
              </w:rPr>
            </w:pPr>
            <w:r w:rsidRPr="00EE2B01">
              <w:rPr>
                <w:rFonts w:ascii="Arial" w:hAnsi="Arial" w:cs="Arial"/>
                <w:iCs/>
              </w:rPr>
              <w:t>Stopa % składki na ubezpieczenie wypadkowe</w:t>
            </w:r>
          </w:p>
        </w:tc>
        <w:tc>
          <w:tcPr>
            <w:tcW w:w="4819" w:type="dxa"/>
            <w:gridSpan w:val="25"/>
          </w:tcPr>
          <w:p w:rsidR="00AF155F" w:rsidRPr="00AF155F" w:rsidRDefault="00AF155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71993" w:rsidRDefault="00C71993">
      <w:pPr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350"/>
        <w:gridCol w:w="60"/>
        <w:gridCol w:w="709"/>
        <w:gridCol w:w="687"/>
        <w:gridCol w:w="22"/>
        <w:gridCol w:w="567"/>
        <w:gridCol w:w="283"/>
        <w:gridCol w:w="709"/>
        <w:gridCol w:w="142"/>
        <w:gridCol w:w="283"/>
        <w:gridCol w:w="2126"/>
        <w:gridCol w:w="284"/>
        <w:gridCol w:w="1410"/>
      </w:tblGrid>
      <w:tr w:rsidR="00643F77" w:rsidTr="00AD0536">
        <w:tc>
          <w:tcPr>
            <w:tcW w:w="562" w:type="dxa"/>
            <w:shd w:val="clear" w:color="auto" w:fill="E7E6E6" w:themeFill="background2"/>
          </w:tcPr>
          <w:p w:rsidR="00643F77" w:rsidRPr="00643F77" w:rsidRDefault="0087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9632" w:type="dxa"/>
            <w:gridSpan w:val="13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5EE1">
              <w:rPr>
                <w:rFonts w:ascii="Arial" w:hAnsi="Arial" w:cs="Arial"/>
                <w:b/>
                <w:sz w:val="22"/>
                <w:szCs w:val="22"/>
              </w:rPr>
              <w:t>DANE DOTYCZĄCE MIEJSC PRACY,</w:t>
            </w:r>
            <w:r w:rsidR="00874968">
              <w:rPr>
                <w:rFonts w:ascii="Arial" w:hAnsi="Arial" w:cs="Arial"/>
                <w:b/>
                <w:sz w:val="22"/>
                <w:szCs w:val="22"/>
              </w:rPr>
              <w:t xml:space="preserve"> NA KTÓRYCH ZOSTANĄ ZATRUDNIONE SKIEROWANE OSOBY NIEPEŁNOSPRAWNE ZAREJSTROWANE JAKO POSZUKUJĄCE PRACY NIEPOZOSTAJĄCE W ZATRUDNIENIU</w:t>
            </w:r>
          </w:p>
          <w:p w:rsidR="00644366" w:rsidRDefault="00644366" w:rsidP="00643F77">
            <w:pPr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480"/>
        </w:trPr>
        <w:tc>
          <w:tcPr>
            <w:tcW w:w="562" w:type="dxa"/>
            <w:vMerge w:val="restart"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678" w:type="dxa"/>
            <w:gridSpan w:val="7"/>
            <w:vMerge w:val="restart"/>
            <w:shd w:val="clear" w:color="auto" w:fill="E7E6E6" w:themeFill="background2"/>
          </w:tcPr>
          <w:p w:rsidR="00643F77" w:rsidRDefault="00643F77" w:rsidP="00643F77">
            <w:pPr>
              <w:rPr>
                <w:rFonts w:ascii="Arial" w:hAnsi="Arial" w:cs="Arial"/>
              </w:rPr>
            </w:pPr>
          </w:p>
          <w:p w:rsidR="00643F77" w:rsidRDefault="00874968" w:rsidP="00643F7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Organizator/pracodawca</w:t>
            </w:r>
            <w:r w:rsidR="00643F77" w:rsidRPr="003D146C">
              <w:rPr>
                <w:rFonts w:ascii="Arial" w:hAnsi="Arial" w:cs="Arial"/>
              </w:rPr>
              <w:t xml:space="preserve"> zamierza zatrudnić</w:t>
            </w:r>
          </w:p>
        </w:tc>
        <w:tc>
          <w:tcPr>
            <w:tcW w:w="4954" w:type="dxa"/>
            <w:gridSpan w:val="6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43F77" w:rsidTr="00003A77">
        <w:trPr>
          <w:trHeight w:val="385"/>
        </w:trPr>
        <w:tc>
          <w:tcPr>
            <w:tcW w:w="562" w:type="dxa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  <w:gridSpan w:val="7"/>
            <w:vMerge/>
            <w:shd w:val="clear" w:color="auto" w:fill="E7E6E6" w:themeFill="background2"/>
          </w:tcPr>
          <w:p w:rsidR="00643F77" w:rsidRDefault="00643F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54" w:type="dxa"/>
            <w:gridSpan w:val="6"/>
            <w:shd w:val="clear" w:color="auto" w:fill="E7E6E6" w:themeFill="background2"/>
          </w:tcPr>
          <w:p w:rsidR="00643F77" w:rsidRDefault="00643F77" w:rsidP="00874968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 xml:space="preserve">Wpisać liczbę osób </w:t>
            </w:r>
          </w:p>
        </w:tc>
      </w:tr>
      <w:tr w:rsidR="00536872" w:rsidTr="00536872">
        <w:tc>
          <w:tcPr>
            <w:tcW w:w="562" w:type="dxa"/>
            <w:shd w:val="clear" w:color="auto" w:fill="E7E6E6" w:themeFill="background2"/>
          </w:tcPr>
          <w:p w:rsidR="00536872" w:rsidRDefault="00536872">
            <w:pPr>
              <w:jc w:val="center"/>
              <w:rPr>
                <w:rFonts w:ascii="Arial" w:hAnsi="Arial" w:cs="Arial"/>
              </w:rPr>
            </w:pPr>
          </w:p>
          <w:p w:rsidR="00536872" w:rsidRPr="008F212E" w:rsidRDefault="00536872">
            <w:pPr>
              <w:jc w:val="center"/>
              <w:rPr>
                <w:rFonts w:ascii="Arial" w:hAnsi="Arial" w:cs="Arial"/>
              </w:rPr>
            </w:pPr>
            <w:r w:rsidRPr="008F212E">
              <w:rPr>
                <w:rFonts w:ascii="Arial" w:hAnsi="Arial" w:cs="Arial"/>
              </w:rPr>
              <w:t>Lp.</w:t>
            </w:r>
          </w:p>
        </w:tc>
        <w:tc>
          <w:tcPr>
            <w:tcW w:w="2410" w:type="dxa"/>
            <w:gridSpan w:val="2"/>
            <w:shd w:val="clear" w:color="auto" w:fill="E7E6E6" w:themeFill="background2"/>
          </w:tcPr>
          <w:p w:rsidR="00536872" w:rsidRDefault="00536872" w:rsidP="008F212E">
            <w:pPr>
              <w:rPr>
                <w:rFonts w:ascii="Arial" w:hAnsi="Arial" w:cs="Arial"/>
              </w:rPr>
            </w:pPr>
          </w:p>
          <w:p w:rsidR="00536872" w:rsidRDefault="00536872" w:rsidP="00E83BE4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</w:rPr>
              <w:t>Nazwa stanowiska pracy</w:t>
            </w:r>
            <w:r w:rsidR="00E83BE4">
              <w:rPr>
                <w:rFonts w:ascii="Arial" w:hAnsi="Arial" w:cs="Arial"/>
              </w:rPr>
              <w:t xml:space="preserve"> zgodnie z zasadą neutralności płciowej </w:t>
            </w:r>
          </w:p>
        </w:tc>
        <w:tc>
          <w:tcPr>
            <w:tcW w:w="3119" w:type="dxa"/>
            <w:gridSpan w:val="7"/>
            <w:shd w:val="clear" w:color="auto" w:fill="E7E6E6" w:themeFill="background2"/>
          </w:tcPr>
          <w:p w:rsidR="00536872" w:rsidRDefault="00536872" w:rsidP="00874968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Wymagane kwalifikacje</w:t>
            </w:r>
            <w:r>
              <w:rPr>
                <w:rFonts w:ascii="Arial" w:hAnsi="Arial" w:cs="Arial"/>
                <w:bCs/>
              </w:rPr>
              <w:t>, wykształcenie lub uprawnienia</w:t>
            </w:r>
            <w:r w:rsidRPr="003D146C">
              <w:rPr>
                <w:rFonts w:ascii="Arial" w:hAnsi="Arial" w:cs="Arial"/>
                <w:bCs/>
              </w:rPr>
              <w:t xml:space="preserve"> niezbędne do pracy, jakie powinn</w:t>
            </w:r>
            <w:r w:rsidR="00874968">
              <w:rPr>
                <w:rFonts w:ascii="Arial" w:hAnsi="Arial" w:cs="Arial"/>
                <w:bCs/>
              </w:rPr>
              <w:t>y</w:t>
            </w:r>
            <w:r w:rsidRPr="003D146C">
              <w:rPr>
                <w:rFonts w:ascii="Arial" w:hAnsi="Arial" w:cs="Arial"/>
                <w:bCs/>
              </w:rPr>
              <w:t xml:space="preserve"> spełniać </w:t>
            </w:r>
            <w:r w:rsidR="00874968">
              <w:rPr>
                <w:rFonts w:ascii="Arial" w:hAnsi="Arial" w:cs="Arial"/>
                <w:bCs/>
              </w:rPr>
              <w:t xml:space="preserve">skierowane osoby </w:t>
            </w:r>
            <w:r w:rsidRPr="003D146C">
              <w:rPr>
                <w:rFonts w:ascii="Arial" w:hAnsi="Arial" w:cs="Arial"/>
                <w:bCs/>
              </w:rPr>
              <w:t>przez PUP</w:t>
            </w:r>
          </w:p>
        </w:tc>
        <w:tc>
          <w:tcPr>
            <w:tcW w:w="2409" w:type="dxa"/>
            <w:gridSpan w:val="2"/>
            <w:shd w:val="clear" w:color="auto" w:fill="E7E6E6" w:themeFill="background2"/>
          </w:tcPr>
          <w:p w:rsidR="00536872" w:rsidRDefault="00536872" w:rsidP="00B3606A">
            <w:pPr>
              <w:rPr>
                <w:rFonts w:ascii="Arial" w:hAnsi="Arial" w:cs="Arial"/>
                <w:b/>
              </w:rPr>
            </w:pPr>
            <w:r w:rsidRPr="003D146C">
              <w:rPr>
                <w:rFonts w:ascii="Arial" w:hAnsi="Arial" w:cs="Arial"/>
                <w:bCs/>
              </w:rPr>
              <w:t>Rodzaj</w:t>
            </w:r>
            <w:r>
              <w:rPr>
                <w:rFonts w:ascii="Arial" w:hAnsi="Arial" w:cs="Arial"/>
                <w:bCs/>
              </w:rPr>
              <w:t xml:space="preserve"> wykonywanej pracy- zakres czynności</w:t>
            </w:r>
            <w:r w:rsidRPr="003D146C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wykonywanych</w:t>
            </w:r>
            <w:r w:rsidRPr="003D146C">
              <w:rPr>
                <w:rFonts w:ascii="Arial" w:hAnsi="Arial" w:cs="Arial"/>
                <w:bCs/>
              </w:rPr>
              <w:t xml:space="preserve"> przez </w:t>
            </w:r>
            <w:r w:rsidR="00B3606A">
              <w:rPr>
                <w:rFonts w:ascii="Arial" w:hAnsi="Arial" w:cs="Arial"/>
                <w:bCs/>
              </w:rPr>
              <w:t>osoby skierowane</w:t>
            </w:r>
            <w:r w:rsidRPr="003D146C">
              <w:rPr>
                <w:rFonts w:ascii="Arial" w:hAnsi="Arial" w:cs="Arial"/>
                <w:bCs/>
              </w:rPr>
              <w:t xml:space="preserve"> na </w:t>
            </w:r>
            <w:r>
              <w:rPr>
                <w:rFonts w:ascii="Arial" w:hAnsi="Arial" w:cs="Arial"/>
                <w:bCs/>
              </w:rPr>
              <w:t xml:space="preserve">wskazanym stanowisku </w:t>
            </w:r>
            <w:r w:rsidRPr="003D146C">
              <w:rPr>
                <w:rFonts w:ascii="Arial" w:hAnsi="Arial" w:cs="Arial"/>
                <w:bCs/>
              </w:rPr>
              <w:t xml:space="preserve"> pracy</w:t>
            </w:r>
          </w:p>
        </w:tc>
        <w:tc>
          <w:tcPr>
            <w:tcW w:w="1694" w:type="dxa"/>
            <w:gridSpan w:val="2"/>
            <w:shd w:val="clear" w:color="auto" w:fill="E7E6E6" w:themeFill="background2"/>
          </w:tcPr>
          <w:p w:rsidR="00536872" w:rsidRPr="00536872" w:rsidRDefault="00536872" w:rsidP="00AD0536">
            <w:pPr>
              <w:rPr>
                <w:rFonts w:ascii="Arial" w:hAnsi="Arial" w:cs="Arial"/>
              </w:rPr>
            </w:pPr>
            <w:r w:rsidRPr="00536872">
              <w:rPr>
                <w:rFonts w:ascii="Arial" w:hAnsi="Arial" w:cs="Arial"/>
              </w:rPr>
              <w:t>Wysokość proponowanego wynagrodzenia - brutto</w:t>
            </w:r>
          </w:p>
        </w:tc>
      </w:tr>
      <w:tr w:rsidR="00536872" w:rsidTr="00536872">
        <w:trPr>
          <w:trHeight w:val="553"/>
        </w:trPr>
        <w:tc>
          <w:tcPr>
            <w:tcW w:w="562" w:type="dxa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546"/>
        </w:trPr>
        <w:tc>
          <w:tcPr>
            <w:tcW w:w="562" w:type="dxa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36872" w:rsidTr="00536872">
        <w:trPr>
          <w:trHeight w:val="710"/>
        </w:trPr>
        <w:tc>
          <w:tcPr>
            <w:tcW w:w="562" w:type="dxa"/>
          </w:tcPr>
          <w:p w:rsidR="00536872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6872" w:rsidRPr="00AD0536" w:rsidRDefault="00536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0536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410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19" w:type="dxa"/>
            <w:gridSpan w:val="7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94" w:type="dxa"/>
            <w:gridSpan w:val="2"/>
          </w:tcPr>
          <w:p w:rsidR="00536872" w:rsidRDefault="0053687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C0576" w:rsidTr="00B61A00">
        <w:trPr>
          <w:trHeight w:val="816"/>
        </w:trPr>
        <w:tc>
          <w:tcPr>
            <w:tcW w:w="562" w:type="dxa"/>
            <w:shd w:val="clear" w:color="auto" w:fill="E7E6E6" w:themeFill="background2"/>
          </w:tcPr>
          <w:p w:rsidR="001C0576" w:rsidRDefault="001C0576">
            <w:pPr>
              <w:jc w:val="center"/>
              <w:rPr>
                <w:rFonts w:ascii="Arial" w:hAnsi="Arial" w:cs="Arial"/>
                <w:b/>
              </w:rPr>
            </w:pPr>
          </w:p>
          <w:p w:rsidR="001C0576" w:rsidRDefault="001C057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gridSpan w:val="3"/>
            <w:shd w:val="clear" w:color="auto" w:fill="E7E6E6" w:themeFill="background2"/>
          </w:tcPr>
          <w:p w:rsidR="001C0576" w:rsidRDefault="001C0576" w:rsidP="00644366">
            <w:pPr>
              <w:rPr>
                <w:rFonts w:ascii="Arial" w:hAnsi="Arial" w:cs="Arial"/>
              </w:rPr>
            </w:pPr>
          </w:p>
          <w:p w:rsidR="001C0576" w:rsidRDefault="001C0576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Planowany termin zatrudnienia</w:t>
            </w:r>
          </w:p>
          <w:p w:rsidR="001C0576" w:rsidRPr="00003A77" w:rsidRDefault="001C0576" w:rsidP="00C264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(data)</w:t>
            </w:r>
          </w:p>
        </w:tc>
        <w:tc>
          <w:tcPr>
            <w:tcW w:w="6513" w:type="dxa"/>
            <w:gridSpan w:val="10"/>
          </w:tcPr>
          <w:p w:rsidR="001C0576" w:rsidRDefault="001C0576">
            <w:pPr>
              <w:jc w:val="center"/>
              <w:rPr>
                <w:rFonts w:ascii="Arial" w:hAnsi="Arial" w:cs="Arial"/>
              </w:rPr>
            </w:pPr>
          </w:p>
          <w:p w:rsidR="001C0576" w:rsidRDefault="001C0576">
            <w:pPr>
              <w:jc w:val="center"/>
              <w:rPr>
                <w:rFonts w:ascii="Arial" w:hAnsi="Arial" w:cs="Arial"/>
              </w:rPr>
            </w:pPr>
          </w:p>
          <w:p w:rsidR="001C0576" w:rsidRDefault="001C057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D7556" w:rsidTr="004D7556">
        <w:trPr>
          <w:trHeight w:val="816"/>
        </w:trPr>
        <w:tc>
          <w:tcPr>
            <w:tcW w:w="562" w:type="dxa"/>
            <w:shd w:val="clear" w:color="auto" w:fill="E7E6E6" w:themeFill="background2"/>
          </w:tcPr>
          <w:p w:rsidR="004D7556" w:rsidRDefault="004D755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632" w:type="dxa"/>
            <w:gridSpan w:val="13"/>
            <w:shd w:val="clear" w:color="auto" w:fill="auto"/>
          </w:tcPr>
          <w:p w:rsidR="004D7556" w:rsidRDefault="004D7556">
            <w:pPr>
              <w:jc w:val="center"/>
              <w:rPr>
                <w:rFonts w:ascii="Arial" w:hAnsi="Arial" w:cs="Arial"/>
              </w:rPr>
            </w:pPr>
            <w:r w:rsidRPr="004D7556">
              <w:rPr>
                <w:rFonts w:ascii="Arial" w:hAnsi="Arial" w:cs="Arial"/>
                <w:highlight w:val="lightGray"/>
              </w:rPr>
              <w:t xml:space="preserve">Deklaracja zatrudnienia na dalszy okres minimum </w:t>
            </w:r>
            <w:r w:rsidR="00E83BE4">
              <w:rPr>
                <w:rFonts w:ascii="Arial" w:hAnsi="Arial" w:cs="Arial"/>
                <w:highlight w:val="lightGray"/>
              </w:rPr>
              <w:t>3 miesiące</w:t>
            </w:r>
            <w:r w:rsidRPr="004D7556">
              <w:rPr>
                <w:rFonts w:ascii="Arial" w:hAnsi="Arial" w:cs="Arial"/>
                <w:highlight w:val="lightGray"/>
              </w:rPr>
              <w:t xml:space="preserve"> (po</w:t>
            </w:r>
            <w:r w:rsidR="00CB08C5">
              <w:rPr>
                <w:rFonts w:ascii="Arial" w:hAnsi="Arial" w:cs="Arial"/>
                <w:highlight w:val="lightGray"/>
              </w:rPr>
              <w:t xml:space="preserve"> zakończeniu okresu refundacji </w:t>
            </w:r>
            <w:r w:rsidRPr="004D7556">
              <w:rPr>
                <w:rFonts w:ascii="Arial" w:hAnsi="Arial" w:cs="Arial"/>
                <w:highlight w:val="lightGray"/>
              </w:rPr>
              <w:t>)</w:t>
            </w:r>
          </w:p>
          <w:p w:rsidR="004D7556" w:rsidRDefault="00207E01" w:rsidP="004D7556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7360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5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D7556">
              <w:rPr>
                <w:rFonts w:ascii="Arial" w:hAnsi="Arial" w:cs="Arial"/>
              </w:rPr>
              <w:t xml:space="preserve"> TAK                                                                     </w:t>
            </w:r>
            <w:sdt>
              <w:sdtPr>
                <w:rPr>
                  <w:rFonts w:ascii="Arial" w:hAnsi="Arial" w:cs="Arial"/>
                </w:rPr>
                <w:id w:val="117109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75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4D7556">
              <w:rPr>
                <w:rFonts w:ascii="Arial" w:hAnsi="Arial" w:cs="Arial"/>
              </w:rPr>
              <w:t xml:space="preserve"> NIE</w:t>
            </w:r>
          </w:p>
        </w:tc>
      </w:tr>
      <w:tr w:rsidR="00AD0536" w:rsidTr="000D534A">
        <w:trPr>
          <w:trHeight w:val="752"/>
        </w:trPr>
        <w:tc>
          <w:tcPr>
            <w:tcW w:w="562" w:type="dxa"/>
            <w:shd w:val="clear" w:color="auto" w:fill="E7E6E6" w:themeFill="background2"/>
          </w:tcPr>
          <w:p w:rsidR="000D534A" w:rsidRDefault="000D534A">
            <w:pPr>
              <w:jc w:val="center"/>
              <w:rPr>
                <w:rFonts w:ascii="Arial" w:hAnsi="Arial" w:cs="Arial"/>
                <w:b/>
              </w:rPr>
            </w:pPr>
          </w:p>
          <w:p w:rsidR="00AD0536" w:rsidRDefault="0053687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828" w:type="dxa"/>
            <w:gridSpan w:val="5"/>
            <w:shd w:val="clear" w:color="auto" w:fill="E7E6E6" w:themeFill="background2"/>
          </w:tcPr>
          <w:p w:rsidR="000D534A" w:rsidRDefault="000D534A" w:rsidP="00AD0536">
            <w:pPr>
              <w:rPr>
                <w:rFonts w:ascii="Arial" w:hAnsi="Arial" w:cs="Arial"/>
              </w:rPr>
            </w:pPr>
          </w:p>
          <w:p w:rsidR="00AD0536" w:rsidRPr="00AD0536" w:rsidRDefault="00AD0536" w:rsidP="00AD0536">
            <w:pPr>
              <w:rPr>
                <w:rFonts w:ascii="Arial" w:hAnsi="Arial" w:cs="Arial"/>
                <w:b/>
              </w:rPr>
            </w:pPr>
            <w:r w:rsidRPr="00AD0536">
              <w:rPr>
                <w:rFonts w:ascii="Arial" w:hAnsi="Arial" w:cs="Arial"/>
              </w:rPr>
              <w:t xml:space="preserve">Miejsce </w:t>
            </w:r>
            <w:r w:rsidR="00536872">
              <w:rPr>
                <w:rFonts w:ascii="Arial" w:hAnsi="Arial" w:cs="Arial"/>
              </w:rPr>
              <w:t>świadczenia pracy</w:t>
            </w:r>
          </w:p>
        </w:tc>
        <w:tc>
          <w:tcPr>
            <w:tcW w:w="5804" w:type="dxa"/>
            <w:gridSpan w:val="8"/>
          </w:tcPr>
          <w:p w:rsidR="00AD0536" w:rsidRDefault="00AD053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534A" w:rsidTr="00C27255">
        <w:tc>
          <w:tcPr>
            <w:tcW w:w="562" w:type="dxa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  <w:b/>
              </w:rPr>
            </w:pPr>
          </w:p>
          <w:p w:rsidR="000D534A" w:rsidRDefault="00536872" w:rsidP="000D534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350" w:type="dxa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Praca w godzinach od</w:t>
            </w:r>
          </w:p>
        </w:tc>
        <w:tc>
          <w:tcPr>
            <w:tcW w:w="1456" w:type="dxa"/>
            <w:gridSpan w:val="3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 w:val="restart"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</w:rPr>
            </w:pPr>
          </w:p>
          <w:p w:rsidR="00003A77" w:rsidRDefault="00003A77" w:rsidP="000D534A">
            <w:pPr>
              <w:jc w:val="center"/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jc w:val="center"/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do</w:t>
            </w:r>
          </w:p>
        </w:tc>
        <w:tc>
          <w:tcPr>
            <w:tcW w:w="1417" w:type="dxa"/>
            <w:gridSpan w:val="4"/>
            <w:vMerge w:val="restart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2"/>
            <w:vMerge w:val="restart"/>
            <w:shd w:val="clear" w:color="auto" w:fill="E7E6E6" w:themeFill="background2"/>
          </w:tcPr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03A77" w:rsidRDefault="00003A77" w:rsidP="000D534A">
            <w:pPr>
              <w:rPr>
                <w:rFonts w:ascii="Arial" w:hAnsi="Arial" w:cs="Arial"/>
              </w:rPr>
            </w:pPr>
          </w:p>
          <w:p w:rsidR="000D534A" w:rsidRPr="000D534A" w:rsidRDefault="000D534A" w:rsidP="000D534A">
            <w:pPr>
              <w:rPr>
                <w:rFonts w:ascii="Arial" w:hAnsi="Arial" w:cs="Arial"/>
              </w:rPr>
            </w:pPr>
            <w:r w:rsidRPr="000D534A">
              <w:rPr>
                <w:rFonts w:ascii="Arial" w:hAnsi="Arial" w:cs="Arial"/>
              </w:rPr>
              <w:t>Zmianowość (zaznaczyć właściwą odpowiedź)</w:t>
            </w:r>
          </w:p>
        </w:tc>
        <w:tc>
          <w:tcPr>
            <w:tcW w:w="1410" w:type="dxa"/>
          </w:tcPr>
          <w:p w:rsidR="000D534A" w:rsidRPr="009611A8" w:rsidRDefault="00207E01" w:rsidP="000D534A">
            <w:pPr>
              <w:rPr>
                <w:rFonts w:ascii="Arial" w:eastAsia="DengXian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3841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5B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0D534A" w:rsidRPr="009611A8">
              <w:rPr>
                <w:rFonts w:ascii="Arial" w:hAnsi="Arial" w:cs="Arial"/>
                <w:sz w:val="18"/>
                <w:szCs w:val="18"/>
              </w:rPr>
              <w:t xml:space="preserve"> jedna zmiana          </w:t>
            </w:r>
          </w:p>
        </w:tc>
      </w:tr>
      <w:tr w:rsidR="000D534A" w:rsidTr="00C27255">
        <w:trPr>
          <w:trHeight w:val="132"/>
        </w:trPr>
        <w:tc>
          <w:tcPr>
            <w:tcW w:w="562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dwie zmiany</w:t>
            </w:r>
          </w:p>
        </w:tc>
      </w:tr>
      <w:tr w:rsidR="000D534A" w:rsidTr="00C27255">
        <w:trPr>
          <w:trHeight w:val="70"/>
        </w:trPr>
        <w:tc>
          <w:tcPr>
            <w:tcW w:w="562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50" w:type="dxa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56" w:type="dxa"/>
            <w:gridSpan w:val="3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4"/>
            <w:vMerge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  <w:gridSpan w:val="2"/>
            <w:vMerge/>
            <w:shd w:val="clear" w:color="auto" w:fill="E7E6E6" w:themeFill="background2"/>
          </w:tcPr>
          <w:p w:rsidR="000D534A" w:rsidRDefault="000D534A" w:rsidP="000D534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</w:tcPr>
          <w:p w:rsidR="000D534A" w:rsidRPr="009611A8" w:rsidRDefault="00003A77" w:rsidP="00003A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611A8">
              <w:rPr>
                <w:rFonts w:ascii="Segoe UI Symbol" w:hAnsi="Segoe UI Symbol" w:cs="Segoe UI Symbol"/>
                <w:sz w:val="18"/>
                <w:szCs w:val="18"/>
              </w:rPr>
              <w:t>☐</w:t>
            </w:r>
            <w:r w:rsidRPr="009611A8">
              <w:rPr>
                <w:rFonts w:ascii="Arial" w:hAnsi="Arial" w:cs="Arial"/>
                <w:sz w:val="18"/>
                <w:szCs w:val="18"/>
              </w:rPr>
              <w:t xml:space="preserve"> trzy zmiany    </w:t>
            </w:r>
          </w:p>
        </w:tc>
      </w:tr>
      <w:tr w:rsidR="009611A8" w:rsidTr="009611A8">
        <w:trPr>
          <w:trHeight w:val="493"/>
        </w:trPr>
        <w:tc>
          <w:tcPr>
            <w:tcW w:w="562" w:type="dxa"/>
            <w:shd w:val="clear" w:color="auto" w:fill="E7E6E6" w:themeFill="background2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9611A8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Dane ka</w:t>
            </w:r>
            <w:r w:rsidR="00207E01">
              <w:rPr>
                <w:rFonts w:ascii="Arial" w:hAnsi="Arial" w:cs="Arial"/>
              </w:rPr>
              <w:t>ndydatów do wniosku (podać imię i</w:t>
            </w:r>
            <w:r w:rsidRPr="009611A8">
              <w:rPr>
                <w:rFonts w:ascii="Arial" w:hAnsi="Arial" w:cs="Arial"/>
              </w:rPr>
              <w:t xml:space="preserve"> nazwisko)</w:t>
            </w:r>
          </w:p>
        </w:tc>
        <w:tc>
          <w:tcPr>
            <w:tcW w:w="4245" w:type="dxa"/>
            <w:gridSpan w:val="5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9611A8">
        <w:tc>
          <w:tcPr>
            <w:tcW w:w="562" w:type="dxa"/>
            <w:shd w:val="clear" w:color="auto" w:fill="E7E6E6" w:themeFill="background2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5387" w:type="dxa"/>
            <w:gridSpan w:val="8"/>
            <w:shd w:val="clear" w:color="auto" w:fill="E7E6E6" w:themeFill="background2"/>
          </w:tcPr>
          <w:p w:rsidR="009611A8" w:rsidRPr="009611A8" w:rsidRDefault="009611A8" w:rsidP="00CB08C5">
            <w:pPr>
              <w:rPr>
                <w:rFonts w:ascii="Arial" w:hAnsi="Arial" w:cs="Arial"/>
                <w:b/>
              </w:rPr>
            </w:pPr>
            <w:r w:rsidRPr="009611A8">
              <w:rPr>
                <w:rFonts w:ascii="Arial" w:hAnsi="Arial" w:cs="Arial"/>
              </w:rPr>
              <w:t>Wnioskowana wysokość refundowanych kosztów poniesi</w:t>
            </w:r>
            <w:r w:rsidR="008A5CD6">
              <w:rPr>
                <w:rFonts w:ascii="Arial" w:hAnsi="Arial" w:cs="Arial"/>
              </w:rPr>
              <w:t xml:space="preserve">onych na wynagrodzenia </w:t>
            </w:r>
            <w:r w:rsidRPr="009611A8">
              <w:rPr>
                <w:rFonts w:ascii="Arial" w:hAnsi="Arial" w:cs="Arial"/>
              </w:rPr>
              <w:t xml:space="preserve">z tytułu zatrudnienia skierowanych </w:t>
            </w:r>
            <w:r w:rsidR="00CB08C5">
              <w:rPr>
                <w:rFonts w:ascii="Arial" w:hAnsi="Arial" w:cs="Arial"/>
              </w:rPr>
              <w:t>osób</w:t>
            </w:r>
          </w:p>
        </w:tc>
        <w:tc>
          <w:tcPr>
            <w:tcW w:w="4245" w:type="dxa"/>
            <w:gridSpan w:val="5"/>
          </w:tcPr>
          <w:p w:rsidR="009611A8" w:rsidRDefault="009611A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11A8" w:rsidTr="00C27255">
        <w:trPr>
          <w:trHeight w:val="765"/>
        </w:trPr>
        <w:tc>
          <w:tcPr>
            <w:tcW w:w="10194" w:type="dxa"/>
            <w:gridSpan w:val="14"/>
            <w:shd w:val="clear" w:color="auto" w:fill="E7E6E6" w:themeFill="background2"/>
          </w:tcPr>
          <w:p w:rsidR="009611A8" w:rsidRPr="00CD0805" w:rsidRDefault="009611A8" w:rsidP="00CB08C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D0805">
              <w:rPr>
                <w:rFonts w:ascii="Arial" w:hAnsi="Arial" w:cs="Arial"/>
                <w:i/>
                <w:sz w:val="18"/>
                <w:szCs w:val="18"/>
              </w:rPr>
              <w:t>zatrudnienie w pełn</w:t>
            </w:r>
            <w:r w:rsidR="00CB08C5">
              <w:rPr>
                <w:rFonts w:ascii="Arial" w:hAnsi="Arial" w:cs="Arial"/>
                <w:i/>
                <w:sz w:val="18"/>
                <w:szCs w:val="18"/>
              </w:rPr>
              <w:t>ym wymiarze czasu pracy (art.136</w:t>
            </w:r>
            <w:r w:rsidRPr="00CD0805">
              <w:rPr>
                <w:rFonts w:ascii="Arial" w:hAnsi="Arial" w:cs="Arial"/>
                <w:i/>
                <w:sz w:val="18"/>
                <w:szCs w:val="18"/>
              </w:rPr>
              <w:t xml:space="preserve">  ustawy o rynku pracy i służbach zatrudnienia) </w:t>
            </w:r>
            <w:r w:rsidR="00CB08C5">
              <w:rPr>
                <w:rFonts w:ascii="Arial" w:hAnsi="Arial" w:cs="Arial"/>
                <w:i/>
                <w:sz w:val="18"/>
                <w:szCs w:val="18"/>
              </w:rPr>
              <w:t>–</w:t>
            </w:r>
            <w:r w:rsidRPr="00CD0805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CB08C5">
              <w:rPr>
                <w:rFonts w:ascii="Arial" w:hAnsi="Arial" w:cs="Arial"/>
                <w:i/>
                <w:sz w:val="18"/>
                <w:szCs w:val="18"/>
              </w:rPr>
              <w:t xml:space="preserve">starosta zwraca organizatorowi robót publicznych, który zatrudniał skierowane osoby niepełnosprawne zarejestrowane jako poszukujące pracy niepozostające w zatrudnieniu część kosztów poniesionych na wynagrodzenia, nagrody oraz składki na ubezpieczenie społeczne w wysokości </w:t>
            </w:r>
            <w:r w:rsidR="001C0576">
              <w:rPr>
                <w:rFonts w:ascii="Arial" w:hAnsi="Arial" w:cs="Arial"/>
                <w:i/>
                <w:sz w:val="18"/>
                <w:szCs w:val="18"/>
              </w:rPr>
              <w:t xml:space="preserve">uprzednio uzgodnionej </w:t>
            </w:r>
            <w:r w:rsidR="00CB08C5">
              <w:rPr>
                <w:rFonts w:ascii="Arial" w:hAnsi="Arial" w:cs="Arial"/>
                <w:i/>
                <w:sz w:val="18"/>
                <w:szCs w:val="18"/>
              </w:rPr>
              <w:t xml:space="preserve">nieprzekraczającej </w:t>
            </w:r>
            <w:r w:rsidR="00583E9A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CB08C5">
              <w:rPr>
                <w:rFonts w:ascii="Arial" w:hAnsi="Arial" w:cs="Arial"/>
                <w:i/>
                <w:sz w:val="18"/>
                <w:szCs w:val="18"/>
              </w:rPr>
              <w:t>50% przeciętnego wynagrodzenia obowiązującego w ostatnim dniu zatrudnienia każdego rozliczanego miesiąca i składek na ubezpieczenie społeczne od refundowanego wynagrodzenia.</w:t>
            </w:r>
          </w:p>
        </w:tc>
      </w:tr>
    </w:tbl>
    <w:p w:rsidR="00F02E3F" w:rsidRDefault="00F02E3F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p w:rsidR="0097793F" w:rsidRDefault="0097793F">
      <w:pPr>
        <w:jc w:val="center"/>
        <w:rPr>
          <w:rFonts w:ascii="Arial" w:hAnsi="Arial" w:cs="Arial"/>
          <w:b/>
        </w:rPr>
      </w:pPr>
    </w:p>
    <w:p w:rsidR="00E83BE4" w:rsidRDefault="00E83BE4">
      <w:pPr>
        <w:jc w:val="center"/>
        <w:rPr>
          <w:rFonts w:ascii="Arial" w:hAnsi="Arial" w:cs="Arial"/>
          <w:b/>
        </w:rPr>
      </w:pPr>
    </w:p>
    <w:p w:rsidR="00643F77" w:rsidRDefault="00643F77">
      <w:pPr>
        <w:jc w:val="center"/>
        <w:rPr>
          <w:rFonts w:ascii="Arial" w:hAnsi="Arial" w:cs="Arial"/>
          <w:b/>
        </w:rPr>
      </w:pPr>
    </w:p>
    <w:tbl>
      <w:tblPr>
        <w:tblW w:w="0" w:type="auto"/>
        <w:tblInd w:w="387" w:type="dxa"/>
        <w:tblLayout w:type="fixed"/>
        <w:tblLook w:val="0000" w:firstRow="0" w:lastRow="0" w:firstColumn="0" w:lastColumn="0" w:noHBand="0" w:noVBand="0"/>
      </w:tblPr>
      <w:tblGrid>
        <w:gridCol w:w="636"/>
        <w:gridCol w:w="6310"/>
        <w:gridCol w:w="2136"/>
      </w:tblGrid>
      <w:tr w:rsidR="007F6AD9" w:rsidRPr="00FB7236" w:rsidTr="00C94FB9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7F6AD9">
            <w:pPr>
              <w:jc w:val="center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>LISTA SPRAWDZAJĄCA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 w:rsidRPr="00FB7236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Nazwa Dokumentu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jc w:val="center"/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  <w:b/>
              </w:rPr>
              <w:t>Potwierdzenie</w:t>
            </w:r>
          </w:p>
        </w:tc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7F6AD9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Oświadczenie wnioskodawcy – załącznik nr 1</w:t>
            </w:r>
          </w:p>
        </w:tc>
        <w:sdt>
          <w:sdtPr>
            <w:rPr>
              <w:rFonts w:ascii="Arial" w:hAnsi="Arial" w:cs="Arial"/>
            </w:rPr>
            <w:id w:val="-3740018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D066DC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C3532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805391" w:rsidP="00A563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Oświadczenie dla osób reprezentujących podmiot lub dla osób nim zarządzających</w:t>
            </w:r>
            <w:r w:rsidR="00C415B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-załącznik nr 2</w:t>
            </w:r>
          </w:p>
        </w:tc>
        <w:sdt>
          <w:sdtPr>
            <w:rPr>
              <w:rFonts w:ascii="Arial" w:hAnsi="Arial" w:cs="Arial"/>
            </w:rPr>
            <w:id w:val="1911885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CB08C5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  <w:r w:rsidR="00C35325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583E9A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Oświadczenie </w:t>
            </w:r>
            <w:r w:rsidR="009D66FE">
              <w:rPr>
                <w:rFonts w:ascii="Arial" w:hAnsi="Arial" w:cs="Arial"/>
              </w:rPr>
              <w:t>o</w:t>
            </w:r>
            <w:r w:rsidRPr="00FD576D">
              <w:rPr>
                <w:rFonts w:ascii="Arial" w:hAnsi="Arial" w:cs="Arial"/>
              </w:rPr>
              <w:t xml:space="preserve"> po</w:t>
            </w:r>
            <w:r w:rsidR="009D66FE">
              <w:rPr>
                <w:rFonts w:ascii="Arial" w:hAnsi="Arial" w:cs="Arial"/>
              </w:rPr>
              <w:t xml:space="preserve">mocy de </w:t>
            </w:r>
            <w:proofErr w:type="spellStart"/>
            <w:r w:rsidR="009D66FE">
              <w:rPr>
                <w:rFonts w:ascii="Arial" w:hAnsi="Arial" w:cs="Arial"/>
              </w:rPr>
              <w:t>minimis</w:t>
            </w:r>
            <w:proofErr w:type="spellEnd"/>
            <w:r w:rsidR="009D66FE">
              <w:rPr>
                <w:rFonts w:ascii="Arial" w:hAnsi="Arial" w:cs="Arial"/>
              </w:rPr>
              <w:t xml:space="preserve"> – załącznik nr </w:t>
            </w:r>
            <w:r w:rsidR="00583E9A">
              <w:rPr>
                <w:rFonts w:ascii="Arial" w:hAnsi="Arial" w:cs="Arial"/>
              </w:rPr>
              <w:t>3</w:t>
            </w:r>
          </w:p>
        </w:tc>
        <w:sdt>
          <w:sdtPr>
            <w:rPr>
              <w:rFonts w:ascii="Arial" w:hAnsi="Arial" w:cs="Arial"/>
            </w:rPr>
            <w:id w:val="-3542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583E9A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 xml:space="preserve">Formularz informacji przedstawianych przy ubieganiu się o pomoc de </w:t>
            </w:r>
            <w:proofErr w:type="spellStart"/>
            <w:r w:rsidRPr="00FD576D">
              <w:rPr>
                <w:rFonts w:ascii="Arial" w:hAnsi="Arial" w:cs="Arial"/>
              </w:rPr>
              <w:t>minimis</w:t>
            </w:r>
            <w:proofErr w:type="spellEnd"/>
          </w:p>
        </w:tc>
        <w:sdt>
          <w:sdtPr>
            <w:rPr>
              <w:rFonts w:ascii="Arial" w:hAnsi="Arial" w:cs="Arial"/>
            </w:rPr>
            <w:id w:val="1997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805391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Default="00583E9A" w:rsidP="00A563C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</w:t>
            </w:r>
            <w:r w:rsidR="00805391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805391" w:rsidRPr="00F44B3C" w:rsidRDefault="00805391" w:rsidP="00644366">
            <w:pPr>
              <w:rPr>
                <w:rFonts w:ascii="Arial" w:hAnsi="Arial" w:cs="Arial"/>
                <w:highlight w:val="yellow"/>
              </w:rPr>
            </w:pPr>
            <w:r w:rsidRPr="00583E9A">
              <w:rPr>
                <w:rFonts w:ascii="Arial" w:hAnsi="Arial" w:cs="Arial"/>
              </w:rPr>
              <w:t>Zaświadczenie o niezaleganiu w podatkach</w:t>
            </w:r>
          </w:p>
        </w:tc>
        <w:sdt>
          <w:sdtPr>
            <w:rPr>
              <w:rFonts w:ascii="Arial" w:hAnsi="Arial" w:cs="Arial"/>
            </w:rPr>
            <w:id w:val="-1194064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805391" w:rsidRDefault="00583E9A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7F6AD9" w:rsidRPr="00FB7236" w:rsidTr="00A563CE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B7236" w:rsidRDefault="00583E9A" w:rsidP="00A563C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="007F6AD9" w:rsidRPr="00FB7236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rPr>
                <w:rFonts w:ascii="Arial" w:hAnsi="Arial" w:cs="Arial"/>
              </w:rPr>
            </w:pPr>
            <w:r w:rsidRPr="00FD576D">
              <w:rPr>
                <w:rFonts w:ascii="Arial" w:hAnsi="Arial" w:cs="Arial"/>
              </w:rPr>
              <w:t>Zgłoszenie oferty pracy</w:t>
            </w:r>
          </w:p>
        </w:tc>
        <w:sdt>
          <w:sdtPr>
            <w:rPr>
              <w:rFonts w:ascii="Arial" w:hAnsi="Arial" w:cs="Arial"/>
            </w:rPr>
            <w:id w:val="-1205709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3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:rsidR="007F6AD9" w:rsidRPr="00FD576D" w:rsidRDefault="007F6AD9" w:rsidP="00A563CE">
                <w:pPr>
                  <w:snapToGrid w:val="0"/>
                  <w:jc w:val="center"/>
                  <w:rPr>
                    <w:rFonts w:ascii="Arial" w:hAnsi="Arial" w:cs="Arial"/>
                  </w:rPr>
                </w:pPr>
                <w:r w:rsidRPr="00FD576D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7F6AD9" w:rsidTr="00A563CE">
        <w:tc>
          <w:tcPr>
            <w:tcW w:w="9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D576D">
              <w:rPr>
                <w:rFonts w:ascii="Arial" w:hAnsi="Arial" w:cs="Arial"/>
                <w:b/>
                <w:sz w:val="24"/>
                <w:szCs w:val="24"/>
              </w:rPr>
              <w:t>Uwaga!</w:t>
            </w:r>
          </w:p>
          <w:p w:rsidR="007F6AD9" w:rsidRPr="00FD576D" w:rsidRDefault="007F6AD9" w:rsidP="00A563CE">
            <w:pPr>
              <w:tabs>
                <w:tab w:val="left" w:pos="0"/>
                <w:tab w:val="left" w:pos="360"/>
                <w:tab w:val="left" w:pos="720"/>
                <w:tab w:val="left" w:pos="3600"/>
                <w:tab w:val="left" w:pos="5040"/>
                <w:tab w:val="left" w:pos="7200"/>
              </w:tabs>
              <w:jc w:val="both"/>
              <w:rPr>
                <w:rFonts w:ascii="Arial" w:hAnsi="Arial" w:cs="Arial"/>
                <w:b/>
              </w:rPr>
            </w:pPr>
            <w:r w:rsidRPr="00FD576D">
              <w:rPr>
                <w:rFonts w:ascii="Arial" w:hAnsi="Arial" w:cs="Arial"/>
                <w:b/>
              </w:rPr>
              <w:t xml:space="preserve">Kserokopie dokumentów należy poświadczyć za zgodność z oryginałem. </w:t>
            </w:r>
          </w:p>
          <w:p w:rsidR="007F6AD9" w:rsidRPr="00FD576D" w:rsidRDefault="007F6AD9" w:rsidP="00A563CE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B71EAC" w:rsidRDefault="00B71EAC">
      <w:pPr>
        <w:jc w:val="center"/>
        <w:rPr>
          <w:rFonts w:asciiTheme="minorHAnsi" w:hAnsiTheme="minorHAnsi" w:cstheme="minorHAnsi"/>
          <w:b/>
          <w:sz w:val="24"/>
        </w:rPr>
      </w:pPr>
    </w:p>
    <w:p w:rsidR="00FB7236" w:rsidRPr="00B71EAC" w:rsidRDefault="00AA3176" w:rsidP="007F6AD9">
      <w:pPr>
        <w:tabs>
          <w:tab w:val="left" w:pos="0"/>
          <w:tab w:val="left" w:pos="360"/>
          <w:tab w:val="left" w:pos="720"/>
          <w:tab w:val="left" w:pos="3600"/>
          <w:tab w:val="left" w:pos="5040"/>
          <w:tab w:val="left" w:pos="7200"/>
        </w:tabs>
        <w:jc w:val="both"/>
        <w:rPr>
          <w:rFonts w:asciiTheme="minorHAnsi" w:hAnsiTheme="minorHAnsi" w:cstheme="minorHAnsi"/>
        </w:rPr>
      </w:pPr>
      <w:r w:rsidRPr="00AA3176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B7236" w:rsidTr="00FB7236">
        <w:tc>
          <w:tcPr>
            <w:tcW w:w="10194" w:type="dxa"/>
            <w:shd w:val="clear" w:color="auto" w:fill="E7E6E6" w:themeFill="background2"/>
          </w:tcPr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W przypadku gdy wniosek jest nieprawidłowo wypełniony lub niekompletny </w:t>
            </w:r>
            <w:r w:rsidR="004C203C">
              <w:rPr>
                <w:rFonts w:asciiTheme="minorHAnsi" w:hAnsiTheme="minorHAnsi" w:cstheme="minorHAnsi"/>
                <w:b/>
                <w:u w:val="single"/>
              </w:rPr>
              <w:t>starosta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wyznacza wnioskodawcy </w:t>
            </w:r>
            <w:r w:rsidRPr="00BD2A21">
              <w:rPr>
                <w:rFonts w:asciiTheme="minorHAnsi" w:hAnsiTheme="minorHAnsi" w:cstheme="minorHAnsi"/>
                <w:b/>
                <w:u w:val="single"/>
              </w:rPr>
              <w:t>7-dniowy</w:t>
            </w:r>
            <w:r w:rsidRPr="00B71EAC">
              <w:rPr>
                <w:rFonts w:asciiTheme="minorHAnsi" w:hAnsiTheme="minorHAnsi" w:cstheme="minorHAnsi"/>
                <w:b/>
                <w:u w:val="single"/>
              </w:rPr>
              <w:t xml:space="preserve">  termin na jego uzupełnienie. Wnioski nieuzupełnione we wskazanym terminie pozostawia się bez rozpatrzenia.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</w:rPr>
            </w:pPr>
            <w:r w:rsidRPr="00B71EAC">
              <w:rPr>
                <w:rFonts w:asciiTheme="minorHAnsi" w:hAnsiTheme="minorHAnsi" w:cstheme="minorHAnsi"/>
                <w:b/>
              </w:rPr>
              <w:t xml:space="preserve">Złożenie wniosku nie gwarantuje otrzymania </w:t>
            </w:r>
            <w:r w:rsidR="00CB08C5">
              <w:rPr>
                <w:rFonts w:asciiTheme="minorHAnsi" w:hAnsiTheme="minorHAnsi" w:cstheme="minorHAnsi"/>
                <w:b/>
              </w:rPr>
              <w:t>wsparcia</w:t>
            </w:r>
            <w:r w:rsidRPr="00B71EAC">
              <w:rPr>
                <w:rFonts w:asciiTheme="minorHAnsi" w:hAnsiTheme="minorHAnsi" w:cstheme="minorHAnsi"/>
              </w:rPr>
              <w:t>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Od negatywnego rozpatrzenia wniosku nie przysługuje odwołanie.</w:t>
            </w:r>
          </w:p>
          <w:p w:rsidR="00772847" w:rsidRPr="00B71EAC" w:rsidRDefault="00772847" w:rsidP="00772847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772847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B71EAC">
              <w:rPr>
                <w:rFonts w:asciiTheme="minorHAnsi" w:hAnsiTheme="minorHAnsi" w:cstheme="minorHAnsi"/>
                <w:b/>
              </w:rPr>
              <w:t>Urząd może zażądać innych dokumentów i informacji umożliwiających rozpatrzenie wniosku.</w:t>
            </w:r>
          </w:p>
          <w:p w:rsidR="0024517C" w:rsidRPr="00B71EAC" w:rsidRDefault="0024517C" w:rsidP="00772847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Każda strona wniosku</w:t>
            </w:r>
            <w:r w:rsidR="00F16F2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składanego w wersji papierowej 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musi być parafowana.</w:t>
            </w:r>
          </w:p>
          <w:p w:rsidR="00772847" w:rsidRPr="00B71EAC" w:rsidRDefault="00772847" w:rsidP="00772847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:rsidR="00FB7236" w:rsidRDefault="00772847" w:rsidP="00583E9A">
            <w:pPr>
              <w:rPr>
                <w:rFonts w:asciiTheme="minorHAnsi" w:hAnsiTheme="minorHAnsi" w:cstheme="minorHAnsi"/>
              </w:rPr>
            </w:pPr>
            <w:r w:rsidRPr="00BD2A21">
              <w:rPr>
                <w:rFonts w:asciiTheme="minorHAnsi" w:hAnsiTheme="minorHAnsi" w:cstheme="minorHAnsi"/>
                <w:i/>
              </w:rPr>
              <w:t xml:space="preserve">Zgodnie z art. </w:t>
            </w:r>
            <w:r w:rsidR="009D43D9" w:rsidRPr="00BD2A21">
              <w:rPr>
                <w:rFonts w:asciiTheme="minorHAnsi" w:hAnsiTheme="minorHAnsi" w:cstheme="minorHAnsi"/>
                <w:i/>
              </w:rPr>
              <w:t xml:space="preserve">80 </w:t>
            </w:r>
            <w:r w:rsidRPr="00BD2A21">
              <w:rPr>
                <w:rFonts w:asciiTheme="minorHAnsi" w:hAnsiTheme="minorHAnsi" w:cstheme="minorHAnsi"/>
                <w:i/>
              </w:rPr>
              <w:t xml:space="preserve"> ustawy z dnia 20 </w:t>
            </w:r>
            <w:r w:rsidR="009D43D9" w:rsidRPr="00BD2A21">
              <w:rPr>
                <w:rFonts w:asciiTheme="minorHAnsi" w:hAnsiTheme="minorHAnsi" w:cstheme="minorHAnsi"/>
                <w:i/>
              </w:rPr>
              <w:t>marca 2025r</w:t>
            </w:r>
            <w:r w:rsidRPr="00BD2A21">
              <w:rPr>
                <w:rFonts w:asciiTheme="minorHAnsi" w:hAnsiTheme="minorHAnsi" w:cstheme="minorHAnsi"/>
                <w:i/>
              </w:rPr>
              <w:t xml:space="preserve">. o </w:t>
            </w:r>
            <w:r w:rsidR="009D43D9" w:rsidRPr="00BD2A21">
              <w:rPr>
                <w:rFonts w:asciiTheme="minorHAnsi" w:hAnsiTheme="minorHAnsi" w:cstheme="minorHAnsi"/>
                <w:i/>
              </w:rPr>
              <w:t>rynku pracy i służbach zatrudnienia</w:t>
            </w:r>
            <w:r w:rsidRPr="00BD2A21">
              <w:rPr>
                <w:rFonts w:asciiTheme="minorHAnsi" w:hAnsiTheme="minorHAnsi" w:cstheme="minorHAnsi"/>
                <w:i/>
              </w:rPr>
              <w:t xml:space="preserve"> wykazy pracodawców, z którymi zawarto umowy o organizację </w:t>
            </w:r>
            <w:r w:rsidR="00583E9A">
              <w:rPr>
                <w:rFonts w:asciiTheme="minorHAnsi" w:hAnsiTheme="minorHAnsi" w:cstheme="minorHAnsi"/>
                <w:i/>
              </w:rPr>
              <w:t>robót publicznych</w:t>
            </w:r>
            <w:r w:rsidRPr="00BD2A21">
              <w:rPr>
                <w:rFonts w:asciiTheme="minorHAnsi" w:hAnsiTheme="minorHAnsi" w:cstheme="minorHAnsi"/>
                <w:i/>
              </w:rPr>
              <w:t xml:space="preserve"> podawane są do wiadomości publicznej </w:t>
            </w:r>
            <w:r w:rsidR="009D43D9" w:rsidRPr="00BD2A21">
              <w:rPr>
                <w:rFonts w:asciiTheme="minorHAnsi" w:hAnsiTheme="minorHAnsi" w:cstheme="minorHAnsi"/>
                <w:i/>
              </w:rPr>
              <w:t>na stronie internetowej: ilawa.praca.gov.pl</w:t>
            </w:r>
          </w:p>
        </w:tc>
      </w:tr>
    </w:tbl>
    <w:p w:rsidR="00FA314C" w:rsidRDefault="00EE6879">
      <w:pPr>
        <w:rPr>
          <w:rFonts w:asciiTheme="minorHAnsi" w:hAnsiTheme="minorHAnsi" w:cstheme="minorHAnsi"/>
          <w:sz w:val="24"/>
          <w:szCs w:val="24"/>
        </w:rPr>
      </w:pPr>
      <w:r w:rsidRPr="00EE6879">
        <w:rPr>
          <w:rFonts w:asciiTheme="minorHAnsi" w:hAnsiTheme="minorHAnsi" w:cstheme="minorHAnsi"/>
          <w:sz w:val="24"/>
          <w:szCs w:val="24"/>
        </w:rPr>
        <w:t>Oświadczam, iż zapoznałem/</w:t>
      </w:r>
      <w:proofErr w:type="spellStart"/>
      <w:r w:rsidRPr="00EE6879">
        <w:rPr>
          <w:rFonts w:asciiTheme="minorHAnsi" w:hAnsiTheme="minorHAnsi" w:cstheme="minorHAnsi"/>
          <w:sz w:val="24"/>
          <w:szCs w:val="24"/>
        </w:rPr>
        <w:t>am</w:t>
      </w:r>
      <w:proofErr w:type="spellEnd"/>
      <w:r w:rsidRPr="00EE6879">
        <w:rPr>
          <w:rFonts w:asciiTheme="minorHAnsi" w:hAnsiTheme="minorHAnsi" w:cstheme="minorHAnsi"/>
          <w:sz w:val="24"/>
          <w:szCs w:val="24"/>
        </w:rPr>
        <w:t xml:space="preserve"> się z aktualnie obowiązującymi w Powiatowym Urzędzie Pracy w Iławie zasadami realizacji prac interwencyjnych.</w:t>
      </w:r>
    </w:p>
    <w:p w:rsidR="00EE6879" w:rsidRPr="00EE6879" w:rsidRDefault="00EE6879">
      <w:pPr>
        <w:rPr>
          <w:rFonts w:asciiTheme="minorHAnsi" w:hAnsiTheme="minorHAnsi" w:cstheme="minorHAnsi"/>
          <w:sz w:val="24"/>
          <w:szCs w:val="24"/>
        </w:rPr>
      </w:pPr>
    </w:p>
    <w:p w:rsidR="00644366" w:rsidRPr="00644366" w:rsidRDefault="00644366" w:rsidP="00644366">
      <w:pPr>
        <w:ind w:right="-426"/>
        <w:rPr>
          <w:rFonts w:asciiTheme="minorHAnsi" w:hAnsiTheme="minorHAnsi" w:cstheme="minorHAnsi"/>
          <w:i/>
          <w:sz w:val="24"/>
          <w:szCs w:val="24"/>
        </w:rPr>
      </w:pPr>
      <w:r w:rsidRPr="00644366">
        <w:rPr>
          <w:rFonts w:asciiTheme="minorHAnsi" w:hAnsiTheme="minorHAnsi" w:cstheme="minorHAnsi"/>
          <w:b/>
          <w:i/>
          <w:sz w:val="24"/>
          <w:szCs w:val="24"/>
        </w:rPr>
        <w:t xml:space="preserve">Pouczony o odpowiedzialności cywilnej i karnej oświadczam, że dane zawarte w niniejszym wniosku są zgodne z prawdą. </w:t>
      </w:r>
    </w:p>
    <w:p w:rsidR="00FD71F8" w:rsidRPr="007B4CE7" w:rsidRDefault="00FD71F8">
      <w:pPr>
        <w:rPr>
          <w:rFonts w:asciiTheme="minorHAnsi" w:hAnsiTheme="minorHAnsi" w:cstheme="minorHAnsi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B7236" w:rsidTr="00FB7236">
        <w:tc>
          <w:tcPr>
            <w:tcW w:w="5097" w:type="dxa"/>
          </w:tcPr>
          <w:p w:rsidR="00FB7236" w:rsidRPr="0097624A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97" w:type="dxa"/>
          </w:tcPr>
          <w:p w:rsidR="00FB7236" w:rsidRDefault="00FB7236" w:rsidP="0097624A">
            <w:pPr>
              <w:jc w:val="center"/>
              <w:rPr>
                <w:rFonts w:asciiTheme="minorHAnsi" w:hAnsiTheme="minorHAnsi" w:cstheme="minorHAnsi"/>
              </w:rPr>
            </w:pPr>
          </w:p>
          <w:p w:rsidR="00F14B45" w:rsidRPr="0097624A" w:rsidRDefault="00F14B45" w:rsidP="0097624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B7236" w:rsidTr="00FB7236"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Miejscowość i data</w:t>
            </w:r>
          </w:p>
        </w:tc>
        <w:tc>
          <w:tcPr>
            <w:tcW w:w="5097" w:type="dxa"/>
            <w:shd w:val="clear" w:color="auto" w:fill="E7E6E6" w:themeFill="background2"/>
          </w:tcPr>
          <w:p w:rsidR="00FB7236" w:rsidRPr="0093787A" w:rsidRDefault="0097624A" w:rsidP="0097624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3787A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Podpis osoby lub osób upoważnionych do reprezentowania</w:t>
            </w:r>
          </w:p>
        </w:tc>
      </w:tr>
    </w:tbl>
    <w:p w:rsidR="00FA314C" w:rsidRPr="007B4CE7" w:rsidRDefault="00FA314C">
      <w:pPr>
        <w:rPr>
          <w:rFonts w:asciiTheme="minorHAnsi" w:hAnsiTheme="minorHAnsi" w:cstheme="minorHAnsi"/>
          <w:sz w:val="24"/>
          <w:szCs w:val="24"/>
        </w:rPr>
      </w:pPr>
    </w:p>
    <w:p w:rsidR="00E90ECF" w:rsidRPr="007B4CE7" w:rsidRDefault="00E90ECF">
      <w:pPr>
        <w:rPr>
          <w:rFonts w:asciiTheme="minorHAnsi" w:hAnsiTheme="minorHAnsi" w:cstheme="minorHAnsi"/>
          <w:sz w:val="24"/>
          <w:szCs w:val="24"/>
        </w:rPr>
      </w:pPr>
    </w:p>
    <w:p w:rsidR="0065795C" w:rsidRPr="007B4CE7" w:rsidRDefault="0065795C">
      <w:pPr>
        <w:rPr>
          <w:rFonts w:asciiTheme="minorHAnsi" w:hAnsiTheme="minorHAnsi" w:cstheme="minorHAnsi"/>
          <w:sz w:val="24"/>
          <w:szCs w:val="24"/>
        </w:rPr>
      </w:pPr>
    </w:p>
    <w:p w:rsidR="002D3974" w:rsidRPr="007B4CE7" w:rsidRDefault="002D3974">
      <w:pPr>
        <w:rPr>
          <w:rFonts w:asciiTheme="minorHAnsi" w:hAnsiTheme="minorHAnsi" w:cstheme="minorHAnsi"/>
          <w:b/>
          <w:sz w:val="24"/>
          <w:szCs w:val="24"/>
        </w:rPr>
      </w:pPr>
      <w:r w:rsidRPr="007B4CE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2D3974" w:rsidRPr="007B4CE7" w:rsidRDefault="002D3974">
      <w:pPr>
        <w:pStyle w:val="Tekstpodstawowy"/>
        <w:spacing w:after="0"/>
        <w:rPr>
          <w:rFonts w:asciiTheme="minorHAnsi" w:hAnsiTheme="minorHAnsi" w:cstheme="minorHAnsi"/>
        </w:rPr>
      </w:pPr>
      <w:r w:rsidRPr="007B4CE7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D3974" w:rsidRDefault="002D3974">
      <w:pPr>
        <w:rPr>
          <w:rFonts w:asciiTheme="minorHAnsi" w:hAnsiTheme="minorHAnsi" w:cstheme="minorHAnsi"/>
          <w:sz w:val="24"/>
          <w:szCs w:val="24"/>
        </w:rPr>
      </w:pPr>
    </w:p>
    <w:p w:rsidR="00CB08C5" w:rsidRDefault="00CB08C5">
      <w:pPr>
        <w:rPr>
          <w:rFonts w:asciiTheme="minorHAnsi" w:hAnsiTheme="minorHAnsi" w:cstheme="minorHAnsi"/>
          <w:sz w:val="24"/>
          <w:szCs w:val="24"/>
        </w:rPr>
      </w:pPr>
    </w:p>
    <w:p w:rsidR="00CB08C5" w:rsidRDefault="00CB08C5">
      <w:pPr>
        <w:rPr>
          <w:rFonts w:asciiTheme="minorHAnsi" w:hAnsiTheme="minorHAnsi" w:cstheme="minorHAnsi"/>
          <w:sz w:val="24"/>
          <w:szCs w:val="24"/>
        </w:rPr>
      </w:pPr>
    </w:p>
    <w:p w:rsidR="000538DE" w:rsidRDefault="000538DE">
      <w:pPr>
        <w:rPr>
          <w:rFonts w:asciiTheme="minorHAnsi" w:hAnsiTheme="minorHAnsi" w:cstheme="minorHAnsi"/>
          <w:sz w:val="24"/>
          <w:szCs w:val="24"/>
        </w:rPr>
      </w:pPr>
    </w:p>
    <w:p w:rsidR="000538DE" w:rsidRDefault="000538DE">
      <w:pPr>
        <w:rPr>
          <w:rFonts w:asciiTheme="minorHAnsi" w:hAnsiTheme="minorHAnsi" w:cstheme="minorHAnsi"/>
          <w:sz w:val="24"/>
          <w:szCs w:val="24"/>
        </w:rPr>
      </w:pPr>
    </w:p>
    <w:p w:rsidR="000538DE" w:rsidRDefault="000538DE">
      <w:pPr>
        <w:rPr>
          <w:rFonts w:asciiTheme="minorHAnsi" w:hAnsiTheme="minorHAnsi" w:cstheme="minorHAnsi"/>
          <w:sz w:val="24"/>
          <w:szCs w:val="24"/>
        </w:rPr>
      </w:pPr>
    </w:p>
    <w:p w:rsidR="00CB08C5" w:rsidRPr="007B4CE7" w:rsidRDefault="00CB08C5">
      <w:pPr>
        <w:rPr>
          <w:rFonts w:asciiTheme="minorHAnsi" w:hAnsiTheme="minorHAnsi" w:cstheme="minorHAnsi"/>
          <w:sz w:val="24"/>
          <w:szCs w:val="24"/>
        </w:rPr>
      </w:pPr>
    </w:p>
    <w:p w:rsidR="002D3974" w:rsidRDefault="002D3974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CB08C5" w:rsidRDefault="00CB08C5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CB08C5" w:rsidRDefault="00CB08C5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CB08C5" w:rsidRDefault="00CB08C5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CB08C5" w:rsidRPr="007B4CE7" w:rsidRDefault="00CB08C5">
      <w:pPr>
        <w:pStyle w:val="Tekstpodstawowywcity"/>
        <w:ind w:left="567" w:firstLine="0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spacing w:line="360" w:lineRule="auto"/>
        <w:rPr>
          <w:rFonts w:asciiTheme="minorHAnsi" w:hAnsiTheme="minorHAnsi" w:cstheme="minorHAnsi"/>
          <w:bCs/>
          <w:sz w:val="18"/>
          <w:szCs w:val="18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2D3974" w:rsidRPr="007B4CE7" w:rsidRDefault="002D3974">
      <w:pPr>
        <w:tabs>
          <w:tab w:val="left" w:pos="4536"/>
        </w:tabs>
        <w:rPr>
          <w:rFonts w:asciiTheme="minorHAnsi" w:hAnsiTheme="minorHAnsi" w:cstheme="minorHAnsi"/>
          <w:b/>
          <w:szCs w:val="18"/>
          <w:u w:val="single"/>
        </w:rPr>
      </w:pPr>
    </w:p>
    <w:p w:rsidR="00381348" w:rsidRPr="00381348" w:rsidRDefault="00381348" w:rsidP="0038134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81348">
        <w:rPr>
          <w:rFonts w:asciiTheme="minorHAnsi" w:hAnsiTheme="minorHAnsi" w:cstheme="minorHAnsi"/>
          <w:b/>
          <w:sz w:val="28"/>
          <w:szCs w:val="28"/>
        </w:rPr>
        <w:lastRenderedPageBreak/>
        <w:t>Klauzula informacyjna o przetwarzaniu danych osobowych w Powiatowym Urzędzie Pracy w Iławie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Administrator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Administratorem Pana/Pani danych osobowych jest Powiatowy Urząd Pracy w Iławie z siedzibą przy ul. 1 Maja 8B, 14-200 Iława, który jest reprezentowany przez Dyrektora Urzędu.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Inspektor ochrony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Administrator powołał Inspektora Ochrony Danych (IOD). Można się skontaktować poprzez e-mail: iod@ilawa.praca.gov.pl lub pisemnie na adres siedziby Administratora.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Cel i podstawy przetwarzania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przetwarzane będą w celu realizacji wynikających z przepisów prawa zadań urzędu - na podstawie art. 6 ust. 1 lit. c i e, RODO oraz na podstawie przepisów Ustawy z dnia 20 marca 2025 roku o rynku pracy i służbach zatrudnienia oraz aktów wykonawczych do ww. ustawy.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 Odbiorcy danych osobowych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Odbiorcami Pana/Pani danych osobowych będą wyłącznie podmioty uprawnione do uzyskania danych osobowych na podstawie obowiązujących przepisów prawa.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Okres przechowywania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Pana/Pani dane osobowe będą przechowywane do chwili realizacji zadania, do którego dane osobowe zostały zebrane a następnie, jeśli chodzi o materiały archiwalne, przez czas wynikający z przepisów powszechnie obowiązującego prawa - 10 lat. </w:t>
      </w:r>
    </w:p>
    <w:p w:rsidR="00381348" w:rsidRDefault="00381348" w:rsidP="00381348">
      <w:pPr>
        <w:rPr>
          <w:rFonts w:asciiTheme="minorHAnsi" w:hAnsiTheme="minorHAnsi" w:cstheme="minorHAnsi"/>
        </w:rPr>
      </w:pP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6. Prawa osób których dane dotyczą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Posiada Pan/Pani prawo do: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dostępu do treści swoich danych osobowych oraz otrzymania ich kopii,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ich sprostowania (jeśli są błędne lub nieaktualne)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żądania ograniczenia ich przetwarzania,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prawo do wniesienia sprzeciwu wobec ich przetwarzania.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wniesienia skargi do Prezesa Urzędu Ochrony Danych Osobowych .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Informacja o wymogu podania danych </w:t>
      </w:r>
    </w:p>
    <w:p w:rsidR="00381348" w:rsidRDefault="00381348" w:rsidP="003813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Podanie danych osobowych jest obowiązkowe. W razie nie podania danych osobowych administrator nie będzie mógł spełnić obowiązku ustawowego wobec Pana/Pani.</w:t>
      </w:r>
    </w:p>
    <w:p w:rsidR="00381348" w:rsidRDefault="00381348" w:rsidP="00381348">
      <w:pPr>
        <w:rPr>
          <w:rFonts w:asciiTheme="minorHAnsi" w:hAnsiTheme="minorHAnsi" w:cstheme="minorHAnsi"/>
          <w:b/>
        </w:rPr>
      </w:pPr>
    </w:p>
    <w:p w:rsidR="00F14B45" w:rsidRDefault="008F4576" w:rsidP="008F4576">
      <w:pPr>
        <w:suppressAutoHyphens w:val="0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8F4576">
        <w:rPr>
          <w:rFonts w:eastAsia="Times New Roman"/>
          <w:sz w:val="24"/>
          <w:szCs w:val="24"/>
          <w:lang w:eastAsia="pl-PL"/>
        </w:rPr>
        <w:t> </w:t>
      </w: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7F6AD9" w:rsidTr="00805391">
        <w:trPr>
          <w:trHeight w:val="511"/>
        </w:trPr>
        <w:tc>
          <w:tcPr>
            <w:tcW w:w="3398" w:type="dxa"/>
            <w:vMerge w:val="restart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Zapoznałem się/zapoznałam się:</w:t>
            </w: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F6AD9" w:rsidTr="00805391">
        <w:trPr>
          <w:trHeight w:val="387"/>
        </w:trPr>
        <w:tc>
          <w:tcPr>
            <w:tcW w:w="3398" w:type="dxa"/>
            <w:vMerge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</w:t>
            </w:r>
          </w:p>
        </w:tc>
        <w:tc>
          <w:tcPr>
            <w:tcW w:w="3398" w:type="dxa"/>
            <w:shd w:val="clear" w:color="auto" w:fill="E7E6E6" w:themeFill="background2"/>
          </w:tcPr>
          <w:p w:rsidR="007F6AD9" w:rsidRDefault="007F6AD9" w:rsidP="004B3A7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Podpis</w:t>
            </w:r>
          </w:p>
        </w:tc>
      </w:tr>
    </w:tbl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F14B45" w:rsidRDefault="00F14B45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4B3A7D">
      <w:pPr>
        <w:rPr>
          <w:rFonts w:asciiTheme="minorHAnsi" w:hAnsiTheme="minorHAnsi" w:cstheme="minorHAnsi"/>
          <w:b/>
        </w:rPr>
      </w:pPr>
    </w:p>
    <w:p w:rsidR="00772847" w:rsidRDefault="00772847" w:rsidP="007F6AD9">
      <w:pPr>
        <w:rPr>
          <w:rFonts w:ascii="Arial" w:hAnsi="Arial" w:cs="Arial"/>
          <w:b/>
          <w:sz w:val="32"/>
          <w:szCs w:val="32"/>
        </w:rPr>
      </w:pPr>
    </w:p>
    <w:sectPr w:rsidR="00772847" w:rsidSect="002C3EF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38" w:right="851" w:bottom="426" w:left="851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FE" w:rsidRDefault="00D457FE">
      <w:r>
        <w:separator/>
      </w:r>
    </w:p>
  </w:endnote>
  <w:endnote w:type="continuationSeparator" w:id="0">
    <w:p w:rsidR="00D457FE" w:rsidRDefault="00D4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925985"/>
      <w:docPartObj>
        <w:docPartGallery w:val="Page Numbers (Bottom of Page)"/>
        <w:docPartUnique/>
      </w:docPartObj>
    </w:sdtPr>
    <w:sdtEndPr/>
    <w:sdtContent>
      <w:p w:rsidR="0093787A" w:rsidRDefault="009378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E01">
          <w:rPr>
            <w:noProof/>
          </w:rPr>
          <w:t>4</w:t>
        </w:r>
        <w:r>
          <w:fldChar w:fldCharType="end"/>
        </w:r>
      </w:p>
    </w:sdtContent>
  </w:sdt>
  <w:p w:rsidR="0093787A" w:rsidRDefault="009378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931" w:rsidRDefault="0028493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07E01">
      <w:rPr>
        <w:noProof/>
      </w:rPr>
      <w:t>3</w:t>
    </w:r>
    <w:r>
      <w:fldChar w:fldCharType="end"/>
    </w:r>
  </w:p>
  <w:p w:rsidR="002D3974" w:rsidRDefault="002D397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5C8" w:rsidRPr="00722FDA" w:rsidRDefault="00CF75C8" w:rsidP="00CF75C8">
    <w:pPr>
      <w:pStyle w:val="Nagwek10"/>
      <w:pBdr>
        <w:bottom w:val="single" w:sz="4" w:space="1" w:color="auto"/>
      </w:pBdr>
      <w:tabs>
        <w:tab w:val="left" w:pos="2070"/>
        <w:tab w:val="center" w:pos="4536"/>
        <w:tab w:val="right" w:pos="9639"/>
      </w:tabs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FE" w:rsidRDefault="00D457FE">
      <w:r>
        <w:separator/>
      </w:r>
    </w:p>
  </w:footnote>
  <w:footnote w:type="continuationSeparator" w:id="0">
    <w:p w:rsidR="00D457FE" w:rsidRDefault="00D45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93F" w:rsidRDefault="00CF75C8" w:rsidP="00CF75C8">
    <w:pPr>
      <w:pStyle w:val="Tekstpodstawowy"/>
      <w:tabs>
        <w:tab w:val="left" w:pos="3615"/>
        <w:tab w:val="center" w:pos="5102"/>
      </w:tabs>
    </w:pPr>
    <w:r w:rsidRPr="00645EDD">
      <w:rPr>
        <w:noProof/>
        <w:lang w:eastAsia="pl-PL"/>
      </w:rPr>
      <w:drawing>
        <wp:inline distT="0" distB="0" distL="0" distR="0">
          <wp:extent cx="1619250" cy="1028700"/>
          <wp:effectExtent l="0" t="0" r="0" b="0"/>
          <wp:docPr id="1" name="Obraz 1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7793F" w:rsidRPr="00994388">
      <w:rPr>
        <w:noProof/>
        <w:lang w:eastAsia="pl-PL"/>
      </w:rPr>
      <w:drawing>
        <wp:inline distT="0" distB="0" distL="0" distR="0">
          <wp:extent cx="1011600" cy="630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6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793F">
      <w:t xml:space="preserve">                                                                           </w:t>
    </w:r>
    <w:r w:rsidR="0097793F" w:rsidRPr="00904B9F">
      <w:rPr>
        <w:rFonts w:cs="Arial"/>
        <w:b/>
        <w:noProof/>
        <w:lang w:eastAsia="pl-PL"/>
      </w:rPr>
      <w:drawing>
        <wp:inline distT="0" distB="0" distL="0" distR="0" wp14:anchorId="1F79A83B" wp14:editId="1937A113">
          <wp:extent cx="533400" cy="6286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793F">
      <w:t xml:space="preserve">   </w:t>
    </w:r>
  </w:p>
  <w:p w:rsidR="0097793F" w:rsidRPr="007477F0" w:rsidRDefault="0097793F" w:rsidP="009C3A19">
    <w:pPr>
      <w:pStyle w:val="Stopka"/>
      <w:jc w:val="center"/>
    </w:pPr>
    <w:r>
      <w:rPr>
        <w:rFonts w:cs="Arial"/>
        <w:sz w:val="16"/>
        <w:szCs w:val="16"/>
      </w:rPr>
      <w:t xml:space="preserve">Powiatowy Urząd Pracy w Iławie, ul. 1 Maja 8B, 14-200 Iława, tel. 89 6443222, ilawa.praca.gov.pl, </w:t>
    </w:r>
    <w:hyperlink r:id="rId4" w:history="1">
      <w:r w:rsidRPr="00472F25">
        <w:rPr>
          <w:rStyle w:val="Hipercze"/>
          <w:sz w:val="16"/>
          <w:szCs w:val="16"/>
        </w:rPr>
        <w:t>olil@praca.gov.pl</w:t>
      </w:r>
    </w:hyperlink>
  </w:p>
  <w:p w:rsidR="00E83BE4" w:rsidRPr="0097793F" w:rsidRDefault="0097793F" w:rsidP="009C3A19">
    <w:pPr>
      <w:pStyle w:val="Nagwek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</w:t>
    </w:r>
    <w:r w:rsidR="009C3A19">
      <w:rPr>
        <w:rFonts w:ascii="Calibri" w:hAnsi="Calibri" w:cs="Calibri"/>
        <w:sz w:val="16"/>
        <w:szCs w:val="16"/>
      </w:rPr>
      <w:t>__________________________</w:t>
    </w:r>
    <w:r>
      <w:rPr>
        <w:rFonts w:ascii="Calibri" w:hAnsi="Calibri" w:cs="Calibri"/>
        <w:sz w:val="16"/>
        <w:szCs w:val="16"/>
      </w:rPr>
      <w:t>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5"/>
      <w:numFmt w:val="decimal"/>
      <w:suff w:val="nothing"/>
      <w:lvlText w:val="%1."/>
      <w:lvlJc w:val="left"/>
      <w:pPr>
        <w:tabs>
          <w:tab w:val="num" w:pos="0"/>
        </w:tabs>
        <w:ind w:left="540" w:hanging="360"/>
      </w:pPr>
      <w:rPr>
        <w:sz w:val="24"/>
      </w:rPr>
    </w:lvl>
    <w:lvl w:ilvl="1">
      <w:start w:val="1"/>
      <w:numFmt w:val="decimal"/>
      <w:suff w:val="nothing"/>
      <w:lvlText w:val="%2."/>
      <w:lvlJc w:val="left"/>
      <w:pPr>
        <w:tabs>
          <w:tab w:val="num" w:pos="-142"/>
        </w:tabs>
        <w:ind w:left="425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21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i w:val="0"/>
        <w:sz w:val="24"/>
      </w:rPr>
    </w:lvl>
  </w:abstractNum>
  <w:abstractNum w:abstractNumId="4" w15:restartNumberingAfterBreak="0">
    <w:nsid w:val="00000005"/>
    <w:multiLevelType w:val="singleLevel"/>
    <w:tmpl w:val="00000005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0"/>
        <w:szCs w:val="20"/>
      </w:rPr>
    </w:lvl>
  </w:abstractNum>
  <w:abstractNum w:abstractNumId="5" w15:restartNumberingAfterBreak="0">
    <w:nsid w:val="05E962E9"/>
    <w:multiLevelType w:val="hybridMultilevel"/>
    <w:tmpl w:val="ECB22B8A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4D2511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133F34"/>
    <w:multiLevelType w:val="multilevel"/>
    <w:tmpl w:val="EBE6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2"/>
    </w:lvlOverride>
  </w:num>
  <w:num w:numId="9">
    <w:abstractNumId w:val="6"/>
    <w:lvlOverride w:ilvl="0">
      <w:startOverride w:val="3"/>
    </w:lvlOverride>
  </w:num>
  <w:num w:numId="10">
    <w:abstractNumId w:val="6"/>
    <w:lvlOverride w:ilvl="0">
      <w:startOverride w:val="4"/>
    </w:lvlOverride>
  </w:num>
  <w:num w:numId="11">
    <w:abstractNumId w:val="6"/>
    <w:lvlOverride w:ilvl="0">
      <w:startOverride w:val="5"/>
    </w:lvlOverride>
  </w:num>
  <w:num w:numId="12">
    <w:abstractNumId w:val="6"/>
    <w:lvlOverride w:ilvl="0">
      <w:startOverride w:val="6"/>
    </w:lvlOverride>
  </w:num>
  <w:num w:numId="13">
    <w:abstractNumId w:val="6"/>
    <w:lvlOverride w:ilvl="0">
      <w:startOverride w:val="7"/>
    </w:lvlOverride>
  </w:num>
  <w:num w:numId="14">
    <w:abstractNumId w:val="6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pos w:val="sectEnd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61"/>
    <w:rsid w:val="00003A77"/>
    <w:rsid w:val="000154AA"/>
    <w:rsid w:val="000174B6"/>
    <w:rsid w:val="00045B23"/>
    <w:rsid w:val="000538DE"/>
    <w:rsid w:val="0007740E"/>
    <w:rsid w:val="000844B2"/>
    <w:rsid w:val="000879FF"/>
    <w:rsid w:val="000A6C49"/>
    <w:rsid w:val="000D002C"/>
    <w:rsid w:val="000D534A"/>
    <w:rsid w:val="000E17C6"/>
    <w:rsid w:val="000F031E"/>
    <w:rsid w:val="00101F26"/>
    <w:rsid w:val="0011005F"/>
    <w:rsid w:val="00135DF0"/>
    <w:rsid w:val="00173B34"/>
    <w:rsid w:val="001A1BAB"/>
    <w:rsid w:val="001C0576"/>
    <w:rsid w:val="00203BA5"/>
    <w:rsid w:val="00207E01"/>
    <w:rsid w:val="0021185F"/>
    <w:rsid w:val="0022573F"/>
    <w:rsid w:val="0024517C"/>
    <w:rsid w:val="00264CE9"/>
    <w:rsid w:val="00265672"/>
    <w:rsid w:val="00284071"/>
    <w:rsid w:val="00284931"/>
    <w:rsid w:val="002867D8"/>
    <w:rsid w:val="00292B0D"/>
    <w:rsid w:val="00293935"/>
    <w:rsid w:val="002979A9"/>
    <w:rsid w:val="002A7B20"/>
    <w:rsid w:val="002B5C6F"/>
    <w:rsid w:val="002C3EFB"/>
    <w:rsid w:val="002D3974"/>
    <w:rsid w:val="002E4BAA"/>
    <w:rsid w:val="003011C2"/>
    <w:rsid w:val="003166E9"/>
    <w:rsid w:val="003568C0"/>
    <w:rsid w:val="0037248C"/>
    <w:rsid w:val="00381348"/>
    <w:rsid w:val="00383283"/>
    <w:rsid w:val="00390D73"/>
    <w:rsid w:val="003971E8"/>
    <w:rsid w:val="003A2942"/>
    <w:rsid w:val="003C00EE"/>
    <w:rsid w:val="003D146C"/>
    <w:rsid w:val="003E1478"/>
    <w:rsid w:val="00413207"/>
    <w:rsid w:val="00422F91"/>
    <w:rsid w:val="00454BAA"/>
    <w:rsid w:val="00464CB5"/>
    <w:rsid w:val="004650E7"/>
    <w:rsid w:val="004670B3"/>
    <w:rsid w:val="00470932"/>
    <w:rsid w:val="00495EE1"/>
    <w:rsid w:val="004B3A7D"/>
    <w:rsid w:val="004B596B"/>
    <w:rsid w:val="004C203C"/>
    <w:rsid w:val="004D746C"/>
    <w:rsid w:val="004D7556"/>
    <w:rsid w:val="004F1A61"/>
    <w:rsid w:val="00504CEB"/>
    <w:rsid w:val="00511C8D"/>
    <w:rsid w:val="005221CD"/>
    <w:rsid w:val="00536872"/>
    <w:rsid w:val="00561A73"/>
    <w:rsid w:val="00565304"/>
    <w:rsid w:val="00571C8B"/>
    <w:rsid w:val="00583E9A"/>
    <w:rsid w:val="00592474"/>
    <w:rsid w:val="005949C2"/>
    <w:rsid w:val="005A0F7B"/>
    <w:rsid w:val="005F0D7F"/>
    <w:rsid w:val="005F2F38"/>
    <w:rsid w:val="006162EF"/>
    <w:rsid w:val="00625A6C"/>
    <w:rsid w:val="0063799E"/>
    <w:rsid w:val="00643F77"/>
    <w:rsid w:val="00644366"/>
    <w:rsid w:val="0065795C"/>
    <w:rsid w:val="00692D54"/>
    <w:rsid w:val="006D45DB"/>
    <w:rsid w:val="006E6FEA"/>
    <w:rsid w:val="00703200"/>
    <w:rsid w:val="00710788"/>
    <w:rsid w:val="0071376E"/>
    <w:rsid w:val="00725E21"/>
    <w:rsid w:val="00734AC4"/>
    <w:rsid w:val="0074135D"/>
    <w:rsid w:val="00764C77"/>
    <w:rsid w:val="00765B9B"/>
    <w:rsid w:val="00770CE3"/>
    <w:rsid w:val="00772847"/>
    <w:rsid w:val="007B4CE7"/>
    <w:rsid w:val="007E2AF2"/>
    <w:rsid w:val="007F473F"/>
    <w:rsid w:val="007F6AD9"/>
    <w:rsid w:val="007F70E3"/>
    <w:rsid w:val="00805391"/>
    <w:rsid w:val="00844826"/>
    <w:rsid w:val="00851278"/>
    <w:rsid w:val="00874968"/>
    <w:rsid w:val="00883140"/>
    <w:rsid w:val="008A1CEC"/>
    <w:rsid w:val="008A5CD6"/>
    <w:rsid w:val="008B1A52"/>
    <w:rsid w:val="008B23FD"/>
    <w:rsid w:val="008C0038"/>
    <w:rsid w:val="008E6C9F"/>
    <w:rsid w:val="008F212E"/>
    <w:rsid w:val="008F4576"/>
    <w:rsid w:val="00923DE9"/>
    <w:rsid w:val="0093787A"/>
    <w:rsid w:val="00944D94"/>
    <w:rsid w:val="009477EC"/>
    <w:rsid w:val="009611A8"/>
    <w:rsid w:val="0097624A"/>
    <w:rsid w:val="0097793F"/>
    <w:rsid w:val="009822AD"/>
    <w:rsid w:val="00993A26"/>
    <w:rsid w:val="009A650A"/>
    <w:rsid w:val="009C3A19"/>
    <w:rsid w:val="009D43D9"/>
    <w:rsid w:val="009D66FE"/>
    <w:rsid w:val="009E1A09"/>
    <w:rsid w:val="009F0715"/>
    <w:rsid w:val="00A0155C"/>
    <w:rsid w:val="00A228C6"/>
    <w:rsid w:val="00A40A51"/>
    <w:rsid w:val="00A56077"/>
    <w:rsid w:val="00A932DC"/>
    <w:rsid w:val="00A9344A"/>
    <w:rsid w:val="00A9600E"/>
    <w:rsid w:val="00AA3176"/>
    <w:rsid w:val="00AB3D88"/>
    <w:rsid w:val="00AD0536"/>
    <w:rsid w:val="00AD4FBD"/>
    <w:rsid w:val="00AE1D1F"/>
    <w:rsid w:val="00AF155F"/>
    <w:rsid w:val="00B06005"/>
    <w:rsid w:val="00B33610"/>
    <w:rsid w:val="00B3481A"/>
    <w:rsid w:val="00B3606A"/>
    <w:rsid w:val="00B501AE"/>
    <w:rsid w:val="00B63056"/>
    <w:rsid w:val="00B70D84"/>
    <w:rsid w:val="00B71EAC"/>
    <w:rsid w:val="00B82B67"/>
    <w:rsid w:val="00B94019"/>
    <w:rsid w:val="00B9551B"/>
    <w:rsid w:val="00BD2A21"/>
    <w:rsid w:val="00C2646A"/>
    <w:rsid w:val="00C27255"/>
    <w:rsid w:val="00C305B7"/>
    <w:rsid w:val="00C35325"/>
    <w:rsid w:val="00C415B7"/>
    <w:rsid w:val="00C547E0"/>
    <w:rsid w:val="00C55F8D"/>
    <w:rsid w:val="00C71993"/>
    <w:rsid w:val="00C82C77"/>
    <w:rsid w:val="00CA1112"/>
    <w:rsid w:val="00CB08C5"/>
    <w:rsid w:val="00CB1F04"/>
    <w:rsid w:val="00CB3440"/>
    <w:rsid w:val="00CB5765"/>
    <w:rsid w:val="00CC7230"/>
    <w:rsid w:val="00CD0805"/>
    <w:rsid w:val="00CE443C"/>
    <w:rsid w:val="00CE77C4"/>
    <w:rsid w:val="00CF75C8"/>
    <w:rsid w:val="00D023A2"/>
    <w:rsid w:val="00D066DC"/>
    <w:rsid w:val="00D10C69"/>
    <w:rsid w:val="00D21F56"/>
    <w:rsid w:val="00D24719"/>
    <w:rsid w:val="00D443E9"/>
    <w:rsid w:val="00D457FE"/>
    <w:rsid w:val="00D5323F"/>
    <w:rsid w:val="00D66177"/>
    <w:rsid w:val="00D75588"/>
    <w:rsid w:val="00DA0A4E"/>
    <w:rsid w:val="00DB77DF"/>
    <w:rsid w:val="00DC235A"/>
    <w:rsid w:val="00DD0292"/>
    <w:rsid w:val="00DE1475"/>
    <w:rsid w:val="00DE33D4"/>
    <w:rsid w:val="00DE4D44"/>
    <w:rsid w:val="00DE7076"/>
    <w:rsid w:val="00DF1B1A"/>
    <w:rsid w:val="00DF2550"/>
    <w:rsid w:val="00E00609"/>
    <w:rsid w:val="00E044E4"/>
    <w:rsid w:val="00E16D9B"/>
    <w:rsid w:val="00E252AB"/>
    <w:rsid w:val="00E77ACF"/>
    <w:rsid w:val="00E81C45"/>
    <w:rsid w:val="00E82490"/>
    <w:rsid w:val="00E83BE4"/>
    <w:rsid w:val="00E856BC"/>
    <w:rsid w:val="00E90ECF"/>
    <w:rsid w:val="00EB2A5E"/>
    <w:rsid w:val="00EB7F58"/>
    <w:rsid w:val="00EC2E01"/>
    <w:rsid w:val="00ED08EA"/>
    <w:rsid w:val="00ED6119"/>
    <w:rsid w:val="00EE1093"/>
    <w:rsid w:val="00EE2B01"/>
    <w:rsid w:val="00EE6879"/>
    <w:rsid w:val="00EE7413"/>
    <w:rsid w:val="00EF109A"/>
    <w:rsid w:val="00F0260D"/>
    <w:rsid w:val="00F02E3F"/>
    <w:rsid w:val="00F14B45"/>
    <w:rsid w:val="00F16F22"/>
    <w:rsid w:val="00F430DC"/>
    <w:rsid w:val="00F44B3C"/>
    <w:rsid w:val="00F74CAC"/>
    <w:rsid w:val="00F87540"/>
    <w:rsid w:val="00F97AE2"/>
    <w:rsid w:val="00FA314C"/>
    <w:rsid w:val="00FA5F48"/>
    <w:rsid w:val="00FB7236"/>
    <w:rsid w:val="00FD0285"/>
    <w:rsid w:val="00FD576D"/>
    <w:rsid w:val="00FD71F8"/>
    <w:rsid w:val="00FE2F3B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5:chartTrackingRefBased/>
  <w15:docId w15:val="{2F44ED80-01A3-4EAF-9168-F9E8075E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541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tarSymbol" w:hAnsi="StarSymbol" w:cs="StarSymbol"/>
      <w:sz w:val="18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eastAsia="StarSymbol" w:hAnsi="StarSymbol" w:cs="StarSymbol"/>
      <w:sz w:val="18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  <w:sz w:val="24"/>
      <w:szCs w:val="24"/>
    </w:rPr>
  </w:style>
  <w:style w:type="character" w:customStyle="1" w:styleId="WW8Num15z1">
    <w:name w:val="WW8Num15z1"/>
    <w:rPr>
      <w:rFonts w:ascii="Times New Roman" w:eastAsia="Times New Roman" w:hAnsi="Times New Roman" w:cs="Times New Roman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4">
    <w:name w:val="WW8Num15z4"/>
    <w:rPr>
      <w:rFonts w:ascii="Courier New" w:hAnsi="Courier New" w:cs="Courier New" w:hint="default"/>
    </w:rPr>
  </w:style>
  <w:style w:type="character" w:customStyle="1" w:styleId="WW8Num16z0">
    <w:name w:val="WW8Num16z0"/>
    <w:rPr>
      <w:rFonts w:ascii="Wingdings" w:hAnsi="Wingdings" w:cs="Wingdings" w:hint="default"/>
    </w:rPr>
  </w:style>
  <w:style w:type="character" w:customStyle="1" w:styleId="WW8Num16z1">
    <w:name w:val="WW8Num16z1"/>
    <w:rPr>
      <w:rFonts w:ascii="Times New Roman" w:eastAsia="Times New Roman" w:hAnsi="Times New Roman" w:cs="Times New Roman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6z4">
    <w:name w:val="WW8Num16z4"/>
    <w:rPr>
      <w:rFonts w:ascii="Courier New" w:hAnsi="Courier New" w:cs="Courier New" w:hint="default"/>
    </w:rPr>
  </w:style>
  <w:style w:type="character" w:customStyle="1" w:styleId="WW8Num17z0">
    <w:name w:val="WW8Num17z0"/>
    <w:rPr>
      <w:rFonts w:ascii="Wingdings" w:hAnsi="Wingdings" w:cs="Wingdings" w:hint="default"/>
    </w:rPr>
  </w:style>
  <w:style w:type="character" w:customStyle="1" w:styleId="WW8Num17z1">
    <w:name w:val="WW8Num17z1"/>
    <w:rPr>
      <w:rFonts w:ascii="Times New Roman" w:eastAsia="Times New Roman" w:hAnsi="Times New Roman" w:cs="Times New Roman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7z4">
    <w:name w:val="WW8Num17z4"/>
    <w:rPr>
      <w:rFonts w:ascii="Courier New" w:hAnsi="Courier New" w:cs="Courier New" w:hint="default"/>
    </w:rPr>
  </w:style>
  <w:style w:type="character" w:customStyle="1" w:styleId="WW8Num18z0">
    <w:name w:val="WW8Num18z0"/>
    <w:rPr>
      <w:rFonts w:ascii="Courier New" w:hAnsi="Courier New" w:cs="Courier New" w:hint="default"/>
      <w:sz w:val="28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Wingdings" w:hAnsi="Wingdings" w:cs="Wingdings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i w:val="0"/>
      <w:sz w:val="24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libri" w:hAnsi="Calibri" w:cs="Calibri"/>
      <w:i w:val="0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ourier New" w:hAnsi="Courier New" w:cs="Courier New" w:hint="default"/>
      <w:sz w:val="28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WW8Num9z0">
    <w:name w:val="WW-WW8Num9z0"/>
    <w:rPr>
      <w:rFonts w:ascii="StarSymbol" w:hAnsi="StarSymbol" w:cs="StarSymbol"/>
      <w:sz w:val="18"/>
    </w:rPr>
  </w:style>
  <w:style w:type="character" w:customStyle="1" w:styleId="WW-Absatz-Standardschriftart111">
    <w:name w:val="WW-Absatz-Standardschriftart111"/>
  </w:style>
  <w:style w:type="character" w:customStyle="1" w:styleId="WW-WW8Num9z01">
    <w:name w:val="WW-WW8Num9z01"/>
    <w:rPr>
      <w:rFonts w:ascii="StarSymbol" w:hAnsi="StarSymbol" w:cs="StarSymbol"/>
      <w:sz w:val="18"/>
    </w:rPr>
  </w:style>
  <w:style w:type="character" w:customStyle="1" w:styleId="WW-Absatz-Standardschriftart1111">
    <w:name w:val="WW-Absatz-Standardschriftart1111"/>
  </w:style>
  <w:style w:type="character" w:customStyle="1" w:styleId="WW-WW8Num9z011">
    <w:name w:val="WW-WW8Num9z011"/>
    <w:rPr>
      <w:rFonts w:ascii="StarSymbol" w:hAnsi="StarSymbol" w:cs="StarSymbol"/>
      <w:sz w:val="18"/>
    </w:rPr>
  </w:style>
  <w:style w:type="character" w:customStyle="1" w:styleId="WW-Absatz-Standardschriftart11111">
    <w:name w:val="WW-Absatz-Standardschriftart11111"/>
  </w:style>
  <w:style w:type="character" w:customStyle="1" w:styleId="WW-WW8Num9z0111">
    <w:name w:val="WW-WW8Num9z0111"/>
    <w:rPr>
      <w:rFonts w:ascii="StarSymbol" w:hAnsi="StarSymbol" w:cs="StarSymbol"/>
      <w:sz w:val="18"/>
    </w:rPr>
  </w:style>
  <w:style w:type="character" w:customStyle="1" w:styleId="WW-WW8Num10z0">
    <w:name w:val="WW-WW8Num10z0"/>
    <w:rPr>
      <w:rFonts w:ascii="Symbol" w:hAnsi="Symbol" w:cs="Symbol"/>
      <w:sz w:val="18"/>
    </w:rPr>
  </w:style>
  <w:style w:type="character" w:customStyle="1" w:styleId="WW-Absatz-Standardschriftart111111">
    <w:name w:val="WW-Absatz-Standardschriftart111111"/>
  </w:style>
  <w:style w:type="character" w:customStyle="1" w:styleId="WW-WW8Num10z01">
    <w:name w:val="WW-WW8Num10z01"/>
    <w:rPr>
      <w:rFonts w:ascii="StarSymbol" w:hAnsi="StarSymbol" w:cs="StarSymbol"/>
      <w:sz w:val="18"/>
    </w:rPr>
  </w:style>
  <w:style w:type="character" w:customStyle="1" w:styleId="WW-Absatz-Standardschriftart1111111">
    <w:name w:val="WW-Absatz-Standardschriftart1111111"/>
  </w:style>
  <w:style w:type="character" w:customStyle="1" w:styleId="WW-WW8Num10z011">
    <w:name w:val="WW-WW8Num10z011"/>
    <w:rPr>
      <w:rFonts w:ascii="StarSymbol" w:eastAsia="StarSymbol" w:hAnsi="StarSymbol" w:cs="StarSymbol"/>
      <w:sz w:val="18"/>
    </w:rPr>
  </w:style>
  <w:style w:type="character" w:customStyle="1" w:styleId="WW-WW8Num12z0">
    <w:name w:val="WW-WW8Num12z0"/>
    <w:rPr>
      <w:rFonts w:ascii="StarSymbol" w:eastAsia="StarSymbol" w:hAnsi="StarSymbol" w:cs="StarSymbol"/>
      <w:sz w:val="18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Symbolwypunktowania">
    <w:name w:val="Symbol wypunktowania"/>
    <w:rPr>
      <w:rFonts w:ascii="StarSymbol" w:eastAsia="StarSymbol" w:hAnsi="StarSymbol" w:cs="StarSymbol"/>
      <w:sz w:val="18"/>
    </w:rPr>
  </w:style>
  <w:style w:type="character" w:customStyle="1" w:styleId="WW-Symbolwypunktowania">
    <w:name w:val="WW-Symbol wypunktowania"/>
    <w:rPr>
      <w:rFonts w:ascii="StarSymbol" w:eastAsia="StarSymbol" w:hAnsi="StarSymbol" w:cs="StarSymbol"/>
      <w:sz w:val="18"/>
    </w:rPr>
  </w:style>
  <w:style w:type="character" w:customStyle="1" w:styleId="WW-Symbolwypunktowania1">
    <w:name w:val="WW-Symbol wypunktowania1"/>
    <w:rPr>
      <w:rFonts w:ascii="StarSymbol" w:eastAsia="StarSymbol" w:hAnsi="StarSymbol" w:cs="StarSymbol"/>
      <w:sz w:val="18"/>
    </w:rPr>
  </w:style>
  <w:style w:type="character" w:customStyle="1" w:styleId="WW-Symbolwypunktowania11">
    <w:name w:val="WW-Symbol wypunktowania11"/>
    <w:rPr>
      <w:rFonts w:ascii="StarSymbol" w:eastAsia="StarSymbol" w:hAnsi="StarSymbol" w:cs="StarSymbol"/>
      <w:sz w:val="18"/>
    </w:rPr>
  </w:style>
  <w:style w:type="character" w:customStyle="1" w:styleId="WW-WW8Num8z0">
    <w:name w:val="WW-WW8Num8z0"/>
    <w:rPr>
      <w:rFonts w:ascii="StarSymbol" w:hAnsi="StarSymbol" w:cs="StarSymbol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</w:rPr>
  </w:style>
  <w:style w:type="character" w:customStyle="1" w:styleId="WW-WW8Num9z02">
    <w:name w:val="WW-WW8Num9z02"/>
    <w:rPr>
      <w:rFonts w:ascii="StarSymbol" w:hAnsi="StarSymbol" w:cs="StarSymbol"/>
      <w:sz w:val="18"/>
    </w:rPr>
  </w:style>
  <w:style w:type="character" w:customStyle="1" w:styleId="WW-WW8Num9z03">
    <w:name w:val="WW-WW8Num9z03"/>
    <w:rPr>
      <w:rFonts w:ascii="StarSymbol" w:hAnsi="StarSymbol" w:cs="StarSymbol"/>
      <w:sz w:val="18"/>
    </w:rPr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rFonts w:ascii="Arial" w:eastAsia="HG Mincho Light J" w:hAnsi="Arial" w:cs="Arial"/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</w:rPr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Tahoma" w:hAnsi="Arial" w:cs="Arial"/>
      <w:sz w:val="28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ind w:left="284" w:firstLine="179"/>
    </w:pPr>
    <w:rPr>
      <w:sz w:val="24"/>
    </w:rPr>
  </w:style>
  <w:style w:type="paragraph" w:customStyle="1" w:styleId="Tekstpodstawowywcity21">
    <w:name w:val="Tekst podstawowy wcięty 21"/>
    <w:basedOn w:val="Normalny"/>
    <w:pPr>
      <w:ind w:firstLine="708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WW-Tekstpodstawowywcity2">
    <w:name w:val="WW-Tekst podstawowy wcięty 2"/>
    <w:basedOn w:val="Normalny"/>
    <w:pPr>
      <w:widowControl w:val="0"/>
      <w:ind w:firstLine="2127"/>
      <w:jc w:val="both"/>
    </w:pPr>
    <w:rPr>
      <w:rFonts w:eastAsia="Tahoma"/>
      <w:b/>
      <w:kern w:val="1"/>
      <w:sz w:val="24"/>
    </w:rPr>
  </w:style>
  <w:style w:type="paragraph" w:styleId="Tekstprzypisudolnego">
    <w:name w:val="footnote text"/>
    <w:basedOn w:val="Normalny"/>
    <w:link w:val="TekstprzypisudolnegoZnak"/>
    <w:qFormat/>
    <w:rPr>
      <w:lang w:eastAsia="pl-PL"/>
    </w:rPr>
  </w:style>
  <w:style w:type="paragraph" w:customStyle="1" w:styleId="w4ustart">
    <w:name w:val="w4_ust_art"/>
    <w:basedOn w:val="Normalny"/>
    <w:pPr>
      <w:suppressAutoHyphens w:val="0"/>
      <w:spacing w:before="60" w:after="60"/>
      <w:ind w:left="1843" w:hanging="255"/>
      <w:jc w:val="both"/>
    </w:pPr>
    <w:rPr>
      <w:sz w:val="24"/>
      <w:szCs w:val="24"/>
    </w:rPr>
  </w:style>
  <w:style w:type="paragraph" w:styleId="Tekstprzypisukocowego">
    <w:name w:val="endnote text"/>
    <w:basedOn w:val="Normalny"/>
    <w:pPr>
      <w:suppressAutoHyphens w:val="0"/>
    </w:pPr>
  </w:style>
  <w:style w:type="paragraph" w:customStyle="1" w:styleId="Domy">
    <w:name w:val="Domy"/>
    <w:qFormat/>
    <w:pPr>
      <w:widowControl w:val="0"/>
      <w:suppressAutoHyphens/>
      <w:autoSpaceDE w:val="0"/>
    </w:pPr>
    <w:rPr>
      <w:sz w:val="24"/>
      <w:szCs w:val="24"/>
      <w:lang w:val="en-US" w:eastAsia="zh-C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Nagwek6Znak">
    <w:name w:val="Nagłówek 6 Znak"/>
    <w:link w:val="Nagwek6"/>
    <w:rsid w:val="00D75588"/>
    <w:rPr>
      <w:b/>
      <w:bCs/>
      <w:sz w:val="22"/>
      <w:szCs w:val="22"/>
      <w:lang w:eastAsia="zh-CN"/>
    </w:rPr>
  </w:style>
  <w:style w:type="character" w:styleId="Hipercze">
    <w:name w:val="Hyperlink"/>
    <w:rsid w:val="004B596B"/>
    <w:rPr>
      <w:color w:val="0563C1"/>
      <w:u w:val="single"/>
    </w:rPr>
  </w:style>
  <w:style w:type="character" w:customStyle="1" w:styleId="StopkaZnak">
    <w:name w:val="Stopka Znak"/>
    <w:link w:val="Stopka"/>
    <w:uiPriority w:val="99"/>
    <w:rsid w:val="00284931"/>
    <w:rPr>
      <w:lang w:eastAsia="zh-CN"/>
    </w:rPr>
  </w:style>
  <w:style w:type="character" w:customStyle="1" w:styleId="TekstprzypisudolnegoZnak">
    <w:name w:val="Tekst przypisu dolnego Znak"/>
    <w:link w:val="Tekstprzypisudolnego"/>
    <w:qFormat/>
    <w:rsid w:val="00E252AB"/>
    <w:rPr>
      <w:lang w:eastAsia="pl-PL"/>
    </w:rPr>
  </w:style>
  <w:style w:type="character" w:customStyle="1" w:styleId="Zakotwiczenieprzypisudolnego">
    <w:name w:val="Zakotwiczenie przypisu dolnego"/>
    <w:rsid w:val="00E252AB"/>
    <w:rPr>
      <w:vertAlign w:val="superscript"/>
    </w:rPr>
  </w:style>
  <w:style w:type="table" w:styleId="Tabela-Siatka">
    <w:name w:val="Table Grid"/>
    <w:basedOn w:val="Standardowy"/>
    <w:uiPriority w:val="59"/>
    <w:rsid w:val="00454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7E2AF2"/>
    <w:rPr>
      <w:rFonts w:ascii="Arial" w:eastAsia="Tahoma" w:hAnsi="Arial" w:cs="Arial"/>
      <w:sz w:val="28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8F4576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5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E7160-7B06-4C55-9BF7-5E4C0263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7131</CharactersWithSpaces>
  <SharedDoc>false</SharedDoc>
  <HLinks>
    <vt:vector size="6" baseType="variant"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http://www.ilawa.praca.gov.pl/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Walerian Polak</dc:creator>
  <cp:keywords/>
  <dc:description/>
  <cp:lastModifiedBy>Angelika Dlugosz</cp:lastModifiedBy>
  <cp:revision>13</cp:revision>
  <cp:lastPrinted>2026-02-05T07:49:00Z</cp:lastPrinted>
  <dcterms:created xsi:type="dcterms:W3CDTF">2026-01-05T13:30:00Z</dcterms:created>
  <dcterms:modified xsi:type="dcterms:W3CDTF">2026-02-06T13:47:00Z</dcterms:modified>
</cp:coreProperties>
</file>